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8DA88" w14:textId="77777777" w:rsidR="00E03F71" w:rsidRPr="00E06C1D" w:rsidRDefault="00E03F71" w:rsidP="00E06C1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3F24974" w14:textId="629EF423" w:rsidR="00E03F71" w:rsidRPr="00E06C1D" w:rsidRDefault="00E06C1D" w:rsidP="00E06C1D">
      <w:pPr>
        <w:spacing w:before="17"/>
        <w:rPr>
          <w:rFonts w:asciiTheme="minorHAnsi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>Garin Mcgregor</w:t>
      </w:r>
    </w:p>
    <w:p w14:paraId="20F8BF2F" w14:textId="1982B88B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hyperlink r:id="rId5">
        <w:r w:rsidRPr="00E06C1D">
          <w:rPr>
            <w:rFonts w:asciiTheme="minorHAnsi" w:eastAsia="Verdana" w:hAnsiTheme="minorHAnsi" w:cstheme="minorHAnsi"/>
            <w:spacing w:val="-2"/>
            <w:sz w:val="22"/>
            <w:szCs w:val="22"/>
            <w:u w:val="single" w:color="0000FF"/>
          </w:rPr>
          <w:t>garin@gmail.com</w:t>
        </w:r>
      </w:hyperlink>
    </w:p>
    <w:p w14:paraId="174C3D78" w14:textId="77777777" w:rsidR="00E06C1D" w:rsidRPr="00E06C1D" w:rsidRDefault="00E06C1D" w:rsidP="00E06C1D">
      <w:pPr>
        <w:spacing w:before="2"/>
        <w:ind w:left="112"/>
        <w:rPr>
          <w:rFonts w:asciiTheme="minorHAnsi" w:eastAsia="Verdana" w:hAnsiTheme="minorHAnsi" w:cstheme="minorHAnsi"/>
          <w:bCs/>
          <w:spacing w:val="6"/>
          <w:position w:val="-1"/>
          <w:sz w:val="22"/>
          <w:szCs w:val="22"/>
        </w:rPr>
      </w:pP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Cs/>
          <w:spacing w:val="1"/>
          <w:position w:val="-1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Cs/>
          <w:spacing w:val="-7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Cs/>
          <w:spacing w:val="1"/>
          <w:position w:val="-1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Cs/>
          <w:spacing w:val="-3"/>
          <w:position w:val="-1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Cs/>
          <w:spacing w:val="-1"/>
          <w:position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Cs/>
          <w:spacing w:val="-2"/>
          <w:position w:val="-1"/>
          <w:sz w:val="22"/>
          <w:szCs w:val="22"/>
        </w:rPr>
        <w:t>at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Cs/>
          <w:spacing w:val="2"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Cs/>
          <w:spacing w:val="-2"/>
          <w:position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Cs/>
          <w:spacing w:val="-6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Cs/>
          <w:spacing w:val="14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bCs/>
          <w:spacing w:val="4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Cs/>
          <w:spacing w:val="-6"/>
          <w:position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Cs/>
          <w:spacing w:val="-4"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Cs/>
          <w:spacing w:val="2"/>
          <w:position w:val="-1"/>
          <w:sz w:val="22"/>
          <w:szCs w:val="22"/>
        </w:rPr>
        <w:t>)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bCs/>
          <w:spacing w:val="2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Cs/>
          <w:spacing w:val="-5"/>
          <w:position w:val="-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bCs/>
          <w:spacing w:val="-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bCs/>
          <w:spacing w:val="2"/>
          <w:position w:val="-1"/>
          <w:sz w:val="22"/>
          <w:szCs w:val="22"/>
        </w:rPr>
        <w:t xml:space="preserve"> A</w:t>
      </w:r>
      <w:r w:rsidRPr="00E06C1D">
        <w:rPr>
          <w:rFonts w:asciiTheme="minorHAnsi" w:eastAsia="Verdana" w:hAnsiTheme="minorHAnsi" w:cstheme="minorHAnsi"/>
          <w:bCs/>
          <w:spacing w:val="-4"/>
          <w:position w:val="-1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Cs/>
          <w:spacing w:val="1"/>
          <w:position w:val="-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Cs/>
          <w:spacing w:val="-4"/>
          <w:position w:val="-1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Cs/>
          <w:spacing w:val="1"/>
          <w:position w:val="-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Cs/>
          <w:spacing w:val="3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bCs/>
          <w:spacing w:val="-1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Cs/>
          <w:spacing w:val="2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Cs/>
          <w:spacing w:val="-4"/>
          <w:position w:val="-1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Cs/>
          <w:spacing w:val="1"/>
          <w:position w:val="-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Cs/>
          <w:spacing w:val="-4"/>
          <w:position w:val="-1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 xml:space="preserve">M.            </w:t>
      </w:r>
      <w:r w:rsidRPr="00E06C1D">
        <w:rPr>
          <w:rFonts w:asciiTheme="minorHAnsi" w:eastAsia="Verdana" w:hAnsiTheme="minorHAnsi" w:cstheme="minorHAnsi"/>
          <w:bCs/>
          <w:spacing w:val="6"/>
          <w:position w:val="-1"/>
          <w:sz w:val="22"/>
          <w:szCs w:val="22"/>
        </w:rPr>
        <w:t xml:space="preserve"> </w:t>
      </w:r>
    </w:p>
    <w:p w14:paraId="01CB31F7" w14:textId="00D7E51C" w:rsidR="00E03F71" w:rsidRPr="00E06C1D" w:rsidRDefault="00E06C1D" w:rsidP="00E06C1D">
      <w:pPr>
        <w:spacing w:before="2"/>
        <w:ind w:left="112"/>
        <w:rPr>
          <w:rFonts w:asciiTheme="minorHAnsi" w:eastAsia="Verdana" w:hAnsiTheme="minorHAnsi" w:cstheme="minorHAnsi"/>
          <w:bCs/>
          <w:sz w:val="22"/>
          <w:szCs w:val="22"/>
        </w:rPr>
      </w:pPr>
      <w:r w:rsidRPr="00E06C1D">
        <w:rPr>
          <w:rFonts w:asciiTheme="minorHAnsi" w:eastAsia="Verdana" w:hAnsiTheme="minorHAnsi" w:cstheme="minorHAnsi"/>
          <w:bCs/>
          <w:position w:val="-1"/>
          <w:sz w:val="22"/>
          <w:szCs w:val="22"/>
        </w:rPr>
        <w:t xml:space="preserve">+ </w:t>
      </w:r>
      <w:r w:rsidRPr="00E06C1D">
        <w:rPr>
          <w:rFonts w:asciiTheme="minorHAnsi" w:eastAsia="Verdana" w:hAnsiTheme="minorHAnsi" w:cstheme="minorHAnsi"/>
          <w:bCs/>
          <w:spacing w:val="-1"/>
          <w:w w:val="101"/>
          <w:position w:val="-1"/>
          <w:sz w:val="22"/>
          <w:szCs w:val="22"/>
        </w:rPr>
        <w:t>91-8</w:t>
      </w:r>
      <w:r w:rsidRPr="00E06C1D">
        <w:rPr>
          <w:rFonts w:asciiTheme="minorHAnsi" w:eastAsia="Verdana" w:hAnsiTheme="minorHAnsi" w:cstheme="minorHAnsi"/>
          <w:bCs/>
          <w:spacing w:val="-1"/>
          <w:w w:val="101"/>
          <w:position w:val="-1"/>
          <w:sz w:val="22"/>
          <w:szCs w:val="22"/>
        </w:rPr>
        <w:t>986</w:t>
      </w:r>
      <w:r w:rsidRPr="00E06C1D">
        <w:rPr>
          <w:rFonts w:asciiTheme="minorHAnsi" w:eastAsia="Verdana" w:hAnsiTheme="minorHAnsi" w:cstheme="minorHAnsi"/>
          <w:bCs/>
          <w:spacing w:val="-6"/>
          <w:w w:val="101"/>
          <w:position w:val="-1"/>
          <w:sz w:val="22"/>
          <w:szCs w:val="22"/>
        </w:rPr>
        <w:t>8</w:t>
      </w:r>
      <w:r w:rsidRPr="00E06C1D">
        <w:rPr>
          <w:rFonts w:asciiTheme="minorHAnsi" w:eastAsia="Verdana" w:hAnsiTheme="minorHAnsi" w:cstheme="minorHAnsi"/>
          <w:bCs/>
          <w:spacing w:val="-1"/>
          <w:w w:val="101"/>
          <w:position w:val="-1"/>
          <w:sz w:val="22"/>
          <w:szCs w:val="22"/>
        </w:rPr>
        <w:t>8001</w:t>
      </w:r>
      <w:r w:rsidRPr="00E06C1D">
        <w:rPr>
          <w:rFonts w:asciiTheme="minorHAnsi" w:eastAsia="Verdana" w:hAnsiTheme="minorHAnsi" w:cstheme="minorHAnsi"/>
          <w:bCs/>
          <w:w w:val="101"/>
          <w:position w:val="-1"/>
          <w:sz w:val="22"/>
          <w:szCs w:val="22"/>
        </w:rPr>
        <w:t>4</w:t>
      </w:r>
    </w:p>
    <w:p w14:paraId="30D803CA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A607CC9" w14:textId="5AD4F03C" w:rsidR="00E03F71" w:rsidRDefault="00E06C1D" w:rsidP="00E06C1D">
      <w:pPr>
        <w:spacing w:before="30"/>
        <w:ind w:left="246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i/>
          <w:spacing w:val="8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i/>
          <w:spacing w:val="-3"/>
          <w:position w:val="-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 xml:space="preserve">t  </w:t>
      </w:r>
      <w:r w:rsidRPr="00E06C1D">
        <w:rPr>
          <w:rFonts w:asciiTheme="minorHAnsi" w:eastAsia="Verdana" w:hAnsiTheme="minorHAnsi" w:cstheme="minorHAnsi"/>
          <w:i/>
          <w:spacing w:val="13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Su</w:t>
      </w:r>
      <w:r w:rsidRPr="00E06C1D">
        <w:rPr>
          <w:rFonts w:asciiTheme="minorHAnsi" w:eastAsia="Verdana" w:hAnsiTheme="minorHAnsi" w:cstheme="minorHAnsi"/>
          <w:i/>
          <w:spacing w:val="-3"/>
          <w:position w:val="-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i/>
          <w:spacing w:val="3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i/>
          <w:spacing w:val="4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i/>
          <w:spacing w:val="-4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i/>
          <w:spacing w:val="-3"/>
          <w:position w:val="-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 xml:space="preserve">nt  </w:t>
      </w:r>
      <w:r w:rsidRPr="00E06C1D">
        <w:rPr>
          <w:rFonts w:asciiTheme="minorHAnsi" w:eastAsia="Verdana" w:hAnsiTheme="minorHAnsi" w:cstheme="minorHAnsi"/>
          <w:i/>
          <w:spacing w:val="7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i/>
          <w:spacing w:val="4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i/>
          <w:spacing w:val="-3"/>
          <w:position w:val="-1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 xml:space="preserve">t  </w:t>
      </w:r>
      <w:r w:rsidRPr="00E06C1D">
        <w:rPr>
          <w:rFonts w:asciiTheme="minorHAnsi" w:eastAsia="Verdana" w:hAnsiTheme="minorHAnsi" w:cstheme="minorHAnsi"/>
          <w:i/>
          <w:spacing w:val="12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i/>
          <w:spacing w:val="-4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i/>
          <w:spacing w:val="-3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i/>
          <w:spacing w:val="-3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nt/</w:t>
      </w:r>
      <w:r w:rsidRPr="00E06C1D">
        <w:rPr>
          <w:rFonts w:asciiTheme="minorHAnsi" w:eastAsia="Verdana" w:hAnsiTheme="minorHAnsi" w:cstheme="minorHAnsi"/>
          <w:i/>
          <w:spacing w:val="10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i/>
          <w:w w:val="101"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i/>
          <w:spacing w:val="-5"/>
          <w:w w:val="101"/>
          <w:position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i/>
          <w:w w:val="101"/>
          <w:position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i/>
          <w:spacing w:val="-1"/>
          <w:w w:val="101"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i/>
          <w:spacing w:val="1"/>
          <w:w w:val="101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i/>
          <w:spacing w:val="-2"/>
          <w:w w:val="101"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i/>
          <w:spacing w:val="-5"/>
          <w:w w:val="101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i/>
          <w:w w:val="101"/>
          <w:position w:val="-1"/>
          <w:sz w:val="22"/>
          <w:szCs w:val="22"/>
        </w:rPr>
        <w:t>g</w:t>
      </w:r>
    </w:p>
    <w:p w14:paraId="606A9AA5" w14:textId="77777777" w:rsidR="00E06C1D" w:rsidRPr="00E06C1D" w:rsidRDefault="00E06C1D" w:rsidP="00E06C1D">
      <w:pPr>
        <w:spacing w:before="30"/>
        <w:ind w:left="246"/>
        <w:rPr>
          <w:rFonts w:asciiTheme="minorHAnsi" w:eastAsia="Verdana" w:hAnsiTheme="minorHAnsi" w:cstheme="minorHAnsi"/>
          <w:sz w:val="22"/>
          <w:szCs w:val="22"/>
        </w:rPr>
      </w:pPr>
    </w:p>
    <w:p w14:paraId="229FEB16" w14:textId="77777777" w:rsidR="00E03F71" w:rsidRPr="00E06C1D" w:rsidRDefault="00E06C1D" w:rsidP="00E06C1D">
      <w:pPr>
        <w:tabs>
          <w:tab w:val="left" w:pos="480"/>
        </w:tabs>
        <w:spacing w:before="30"/>
        <w:ind w:left="472" w:right="411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30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7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rs</w:t>
      </w:r>
      <w:r w:rsidRPr="00E06C1D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t,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y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nt,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l o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C0A6A14" w14:textId="77777777" w:rsidR="00E03F71" w:rsidRPr="00E06C1D" w:rsidRDefault="00E03F71" w:rsidP="00E06C1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9E16E38" w14:textId="74BB8E18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*  </w:t>
      </w:r>
      <w:r w:rsidRPr="00E06C1D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084E433F" w14:textId="77777777" w:rsidR="00E03F71" w:rsidRPr="00E06C1D" w:rsidRDefault="00E06C1D" w:rsidP="00E06C1D">
      <w:pPr>
        <w:tabs>
          <w:tab w:val="left" w:pos="480"/>
        </w:tabs>
        <w:ind w:left="472" w:right="194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ifi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,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sm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nt,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ff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3D7686C1" w14:textId="77777777" w:rsidR="00E03F71" w:rsidRPr="00E06C1D" w:rsidRDefault="00E03F71" w:rsidP="00E06C1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71C5CCE" w14:textId="77777777" w:rsidR="00E03F71" w:rsidRPr="00E06C1D" w:rsidRDefault="00E06C1D" w:rsidP="00E06C1D">
      <w:pPr>
        <w:tabs>
          <w:tab w:val="left" w:pos="480"/>
        </w:tabs>
        <w:ind w:left="472" w:right="131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n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t,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um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620F146" w14:textId="77777777" w:rsidR="00E03F71" w:rsidRPr="00E06C1D" w:rsidRDefault="00E06C1D" w:rsidP="00E06C1D">
      <w:pPr>
        <w:tabs>
          <w:tab w:val="left" w:pos="480"/>
        </w:tabs>
        <w:spacing w:before="92"/>
        <w:ind w:left="472" w:right="190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-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twa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ly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d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-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b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18D4EB3D" w14:textId="77777777" w:rsidR="00E03F71" w:rsidRPr="00E06C1D" w:rsidRDefault="00E06C1D" w:rsidP="00E06C1D">
      <w:pPr>
        <w:tabs>
          <w:tab w:val="left" w:pos="480"/>
        </w:tabs>
        <w:spacing w:before="91"/>
        <w:ind w:left="472" w:right="85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mons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ili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mot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or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kill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3B5150B6" w14:textId="77777777" w:rsidR="00E03F71" w:rsidRPr="00E06C1D" w:rsidRDefault="00E06C1D" w:rsidP="00E06C1D">
      <w:pPr>
        <w:tabs>
          <w:tab w:val="left" w:pos="480"/>
        </w:tabs>
        <w:spacing w:before="91"/>
        <w:ind w:left="472" w:right="95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eastAsia="Verdana" w:hAnsiTheme="minorHAnsi" w:cstheme="minorHAnsi"/>
          <w:sz w:val="22"/>
          <w:szCs w:val="22"/>
        </w:rPr>
        <w:t>An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ff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un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tor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nal</w:t>
      </w:r>
      <w:r w:rsidRPr="00E06C1D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kill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ab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ili</w:t>
      </w:r>
      <w:r w:rsidRPr="00E06C1D">
        <w:rPr>
          <w:rFonts w:asciiTheme="minorHAnsi" w:eastAsia="Verdana" w:hAnsiTheme="minorHAnsi" w:cstheme="minorHAnsi"/>
          <w:sz w:val="22"/>
          <w:szCs w:val="22"/>
        </w:rPr>
        <w:t>ty</w:t>
      </w:r>
      <w:r w:rsidRPr="00E06C1D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ny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39922FE2" w14:textId="77777777" w:rsidR="00E03F71" w:rsidRPr="00E06C1D" w:rsidRDefault="00E03F71" w:rsidP="00E06C1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988AB59" w14:textId="5A472CF9" w:rsidR="00E03F71" w:rsidRPr="00E06C1D" w:rsidRDefault="00E06C1D" w:rsidP="00E06C1D">
      <w:pPr>
        <w:ind w:left="3104" w:right="310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b/>
          <w:spacing w:val="1"/>
          <w:w w:val="101"/>
          <w:position w:val="-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1"/>
          <w:w w:val="101"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4"/>
          <w:w w:val="101"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2"/>
          <w:w w:val="101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E</w:t>
      </w:r>
    </w:p>
    <w:p w14:paraId="5C783159" w14:textId="779528D7" w:rsidR="00E03F71" w:rsidRPr="00E06C1D" w:rsidRDefault="00E06C1D" w:rsidP="00E06C1D">
      <w:pPr>
        <w:spacing w:before="30"/>
        <w:ind w:left="4116" w:right="4120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Sin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</w:rPr>
        <w:t>1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983:</w:t>
      </w:r>
    </w:p>
    <w:p w14:paraId="0A0A03EB" w14:textId="77777777" w:rsidR="00E03F71" w:rsidRPr="00E06C1D" w:rsidRDefault="00E06C1D" w:rsidP="00E06C1D">
      <w:pPr>
        <w:spacing w:before="30"/>
        <w:ind w:left="2018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spacing w:val="-7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7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/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at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ri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3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6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me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)</w:t>
      </w:r>
    </w:p>
    <w:p w14:paraId="3D450704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A41BFB6" w14:textId="304CBEE3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i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re</w:t>
      </w:r>
      <w:r w:rsidRPr="00E06C1D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i/>
          <w:spacing w:val="-6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i/>
          <w:spacing w:val="-7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i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i/>
          <w:spacing w:val="1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i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i/>
          <w:spacing w:val="-7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i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i/>
          <w:spacing w:val="-5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i/>
          <w:spacing w:val="2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i/>
          <w:w w:val="101"/>
          <w:sz w:val="22"/>
          <w:szCs w:val="22"/>
        </w:rPr>
        <w:t>e</w:t>
      </w:r>
    </w:p>
    <w:p w14:paraId="07646AD5" w14:textId="77777777" w:rsidR="00E03F71" w:rsidRPr="00E06C1D" w:rsidRDefault="00E06C1D" w:rsidP="00E06C1D">
      <w:pPr>
        <w:tabs>
          <w:tab w:val="left" w:pos="460"/>
        </w:tabs>
        <w:ind w:left="472" w:right="85" w:hanging="36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at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ri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l </w:t>
      </w:r>
      <w:r w:rsidRPr="00E06C1D">
        <w:rPr>
          <w:rFonts w:asciiTheme="minorHAnsi" w:eastAsia="Verdana" w:hAnsiTheme="minorHAnsi" w:cstheme="minorHAnsi"/>
          <w:b/>
          <w:spacing w:val="2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/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y </w:t>
      </w:r>
      <w:r w:rsidRPr="00E06C1D">
        <w:rPr>
          <w:rFonts w:asciiTheme="minorHAnsi" w:eastAsia="Verdana" w:hAnsiTheme="minorHAnsi" w:cstheme="minorHAnsi"/>
          <w:b/>
          <w:spacing w:val="3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7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me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 w:rsidRPr="00E06C1D">
        <w:rPr>
          <w:rFonts w:asciiTheme="minorHAnsi" w:eastAsia="Verdana" w:hAnsiTheme="minorHAnsi" w:cstheme="minorHAnsi"/>
          <w:b/>
          <w:spacing w:val="2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E06C1D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r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ki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 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ms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 w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r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ffi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4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4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4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ab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ili</w:t>
      </w:r>
      <w:r w:rsidRPr="00E06C1D">
        <w:rPr>
          <w:rFonts w:asciiTheme="minorHAnsi" w:eastAsia="Verdana" w:hAnsiTheme="minorHAnsi" w:cstheme="minorHAnsi"/>
          <w:sz w:val="22"/>
          <w:szCs w:val="22"/>
        </w:rPr>
        <w:t>ty</w:t>
      </w:r>
      <w:r w:rsidRPr="00E06C1D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to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32632C52" w14:textId="77777777" w:rsidR="00E03F71" w:rsidRPr="00E06C1D" w:rsidRDefault="00E03F71" w:rsidP="00E06C1D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1A80F72" w14:textId="77777777" w:rsidR="00E03F71" w:rsidRPr="00E06C1D" w:rsidRDefault="00E06C1D" w:rsidP="00E06C1D">
      <w:pPr>
        <w:tabs>
          <w:tab w:val="left" w:pos="460"/>
        </w:tabs>
        <w:ind w:left="472" w:right="82" w:hanging="36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So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ing</w:t>
      </w:r>
      <w:r w:rsidRPr="00E06C1D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/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ur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me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ff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or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th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ty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ili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Bu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nd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um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ut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ili</w:t>
      </w:r>
      <w:r w:rsidRPr="00E06C1D">
        <w:rPr>
          <w:rFonts w:asciiTheme="minorHAnsi" w:eastAsia="Verdana" w:hAnsiTheme="minorHAnsi" w:cstheme="minorHAnsi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xi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47655118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4E4E6E7" w14:textId="77777777" w:rsidR="00E03F71" w:rsidRPr="00E06C1D" w:rsidRDefault="00E06C1D" w:rsidP="00E06C1D">
      <w:pPr>
        <w:tabs>
          <w:tab w:val="left" w:pos="460"/>
        </w:tabs>
        <w:ind w:left="472" w:right="85" w:hanging="360"/>
        <w:jc w:val="both"/>
        <w:rPr>
          <w:rFonts w:asciiTheme="minorHAnsi" w:eastAsia="Verdana" w:hAnsiTheme="minorHAnsi" w:cstheme="minorHAnsi"/>
          <w:sz w:val="22"/>
          <w:szCs w:val="22"/>
        </w:rPr>
        <w:sectPr w:rsidR="00E03F71" w:rsidRPr="00E06C1D">
          <w:pgSz w:w="12240" w:h="15840"/>
          <w:pgMar w:top="1480" w:right="1320" w:bottom="280" w:left="1420" w:header="720" w:footer="720" w:gutter="0"/>
          <w:cols w:space="720"/>
        </w:sectPr>
      </w:pP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5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7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em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b/>
          <w:spacing w:val="5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5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5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y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 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tho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ny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k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n.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St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z w:val="22"/>
          <w:szCs w:val="22"/>
        </w:rPr>
        <w:t>wa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  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th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. </w:t>
      </w:r>
      <w:r w:rsidRPr="00E06C1D">
        <w:rPr>
          <w:rFonts w:asciiTheme="minorHAnsi" w:eastAsia="Verdana" w:hAnsiTheme="minorHAnsi" w:cstheme="minorHAnsi"/>
          <w:sz w:val="22"/>
          <w:szCs w:val="22"/>
        </w:rPr>
        <w:t>Ensu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sz w:val="22"/>
          <w:szCs w:val="22"/>
        </w:rPr>
        <w:t>ua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ty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p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t.</w:t>
      </w:r>
    </w:p>
    <w:p w14:paraId="2C7AF5F3" w14:textId="77777777" w:rsidR="00E03F71" w:rsidRPr="00E06C1D" w:rsidRDefault="00E06C1D" w:rsidP="00E06C1D">
      <w:pPr>
        <w:tabs>
          <w:tab w:val="left" w:pos="460"/>
        </w:tabs>
        <w:spacing w:before="77"/>
        <w:ind w:left="472" w:right="83" w:hanging="36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b/>
          <w:spacing w:val="3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y </w:t>
      </w:r>
      <w:r w:rsidRPr="00E06C1D">
        <w:rPr>
          <w:rFonts w:asciiTheme="minorHAnsi" w:eastAsia="Verdana" w:hAnsiTheme="minorHAnsi" w:cstheme="minorHAnsi"/>
          <w:sz w:val="22"/>
          <w:szCs w:val="22"/>
        </w:rPr>
        <w:t>wa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ts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nal</w:t>
      </w:r>
      <w:r w:rsidRPr="00E06C1D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E06C1D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E06C1D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E06C1D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06C1D">
        <w:rPr>
          <w:rFonts w:asciiTheme="minorHAnsi" w:eastAsia="Verdana" w:hAnsiTheme="minorHAnsi" w:cstheme="minorHAnsi"/>
          <w:spacing w:val="4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ff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06C1D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ut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.   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ot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E06C1D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h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-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ff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mo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nt.</w:t>
      </w:r>
    </w:p>
    <w:p w14:paraId="043A3071" w14:textId="77777777" w:rsidR="00E03F71" w:rsidRPr="00E06C1D" w:rsidRDefault="00E03F71" w:rsidP="00E06C1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7610544" w14:textId="77777777" w:rsidR="00E03F71" w:rsidRPr="00E06C1D" w:rsidRDefault="00E06C1D" w:rsidP="00E06C1D">
      <w:pPr>
        <w:tabs>
          <w:tab w:val="left" w:pos="460"/>
        </w:tabs>
        <w:ind w:left="472" w:right="90" w:hanging="36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ab/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mme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io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b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th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om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ws,</w:t>
      </w:r>
      <w:r w:rsidRPr="00E06C1D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iff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I 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y 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xi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m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ut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7013CD9A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C38D39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5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5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nts</w:t>
      </w:r>
      <w:r w:rsidRPr="00E06C1D">
        <w:rPr>
          <w:rFonts w:asciiTheme="minorHAnsi" w:eastAsia="Verdana" w:hAnsiTheme="minorHAnsi" w:cstheme="minorHAnsi"/>
          <w:spacing w:val="5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ly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30D9C58" w14:textId="77777777" w:rsidR="00E03F71" w:rsidRPr="00E06C1D" w:rsidRDefault="00E06C1D" w:rsidP="00E06C1D">
      <w:pPr>
        <w:spacing w:before="2"/>
        <w:ind w:left="472" w:right="8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.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ot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he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moo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of </w:t>
      </w:r>
      <w:r w:rsidRPr="00E06C1D">
        <w:rPr>
          <w:rFonts w:asciiTheme="minorHAnsi" w:eastAsia="Verdana" w:hAnsiTheme="minorHAnsi" w:cstheme="minorHAnsi"/>
          <w:sz w:val="22"/>
          <w:szCs w:val="22"/>
        </w:rPr>
        <w:t>the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1C33D79A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BE2FD8C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5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5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nts</w:t>
      </w:r>
      <w:r w:rsidRPr="00E06C1D">
        <w:rPr>
          <w:rFonts w:asciiTheme="minorHAnsi" w:eastAsia="Verdana" w:hAnsiTheme="minorHAnsi" w:cstheme="minorHAnsi"/>
          <w:spacing w:val="5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ly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1E25AC18" w14:textId="77777777" w:rsidR="00E03F71" w:rsidRPr="00E06C1D" w:rsidRDefault="00E06C1D" w:rsidP="00E06C1D">
      <w:pPr>
        <w:spacing w:before="2"/>
        <w:ind w:left="472" w:right="91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.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ot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he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moo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of </w:t>
      </w:r>
      <w:r w:rsidRPr="00E06C1D">
        <w:rPr>
          <w:rFonts w:asciiTheme="minorHAnsi" w:eastAsia="Verdana" w:hAnsiTheme="minorHAnsi" w:cstheme="minorHAnsi"/>
          <w:sz w:val="22"/>
          <w:szCs w:val="22"/>
        </w:rPr>
        <w:t>the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2647CC18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B6D711D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The</w:t>
      </w:r>
      <w:r w:rsidRPr="00E06C1D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i/>
          <w:spacing w:val="-4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i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i/>
          <w:spacing w:val="-6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lo</w:t>
      </w:r>
      <w:r w:rsidRPr="00E06C1D">
        <w:rPr>
          <w:rFonts w:asciiTheme="minorHAnsi" w:eastAsia="Verdana" w:hAnsiTheme="minorHAnsi" w:cstheme="minorHAnsi"/>
          <w:b/>
          <w:i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i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h </w:t>
      </w:r>
      <w:r w:rsidRPr="00E06C1D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ew</w:t>
      </w:r>
      <w:r w:rsidRPr="00E06C1D">
        <w:rPr>
          <w:rFonts w:asciiTheme="minorHAnsi" w:eastAsia="Verdana" w:hAnsiTheme="minorHAnsi" w:cstheme="minorHAnsi"/>
          <w:b/>
          <w:i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i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b/>
          <w:i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i/>
          <w:spacing w:val="2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i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i/>
          <w:spacing w:val="-1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i/>
          <w:spacing w:val="-6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i/>
          <w:w w:val="101"/>
          <w:sz w:val="22"/>
          <w:szCs w:val="22"/>
        </w:rPr>
        <w:t>ri</w:t>
      </w:r>
      <w:r w:rsidRPr="00E06C1D">
        <w:rPr>
          <w:rFonts w:asciiTheme="minorHAnsi" w:eastAsia="Verdana" w:hAnsiTheme="minorHAnsi" w:cstheme="minorHAnsi"/>
          <w:b/>
          <w:i/>
          <w:spacing w:val="-3"/>
          <w:w w:val="10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b/>
          <w:i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i/>
          <w:spacing w:val="-2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i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i/>
          <w:spacing w:val="3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i/>
          <w:spacing w:val="-5"/>
          <w:w w:val="101"/>
          <w:sz w:val="22"/>
          <w:szCs w:val="22"/>
        </w:rPr>
        <w:t>ns</w:t>
      </w:r>
    </w:p>
    <w:p w14:paraId="20992873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2EB17F1F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7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M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n)</w:t>
      </w:r>
      <w:r w:rsidRPr="00E06C1D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J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6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2"/>
          <w:w w:val="101"/>
          <w:sz w:val="22"/>
          <w:szCs w:val="22"/>
        </w:rPr>
        <w:t>'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8</w:t>
      </w:r>
    </w:p>
    <w:p w14:paraId="6A669CB4" w14:textId="77777777" w:rsidR="00E03F71" w:rsidRPr="00E06C1D" w:rsidRDefault="00E03F71" w:rsidP="00E06C1D">
      <w:pPr>
        <w:ind w:left="112"/>
        <w:rPr>
          <w:rFonts w:asciiTheme="minorHAnsi" w:eastAsia="Wingdings" w:hAnsiTheme="minorHAnsi" w:cstheme="minorHAnsi"/>
          <w:sz w:val="22"/>
          <w:szCs w:val="22"/>
        </w:rPr>
      </w:pPr>
    </w:p>
    <w:p w14:paraId="7D969A6D" w14:textId="77777777" w:rsidR="00E03F71" w:rsidRPr="00E06C1D" w:rsidRDefault="00E06C1D" w:rsidP="00E06C1D">
      <w:pPr>
        <w:spacing w:before="2"/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ns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15AF3D2A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ECA2795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pict w14:anchorId="18CA6CEF">
          <v:group id="_x0000_s1063" style="position:absolute;left:0;text-align:left;margin-left:71.5pt;margin-top:71.5pt;width:328.25pt;height:627.35pt;z-index:-251660800;mso-position-horizontal-relative:page;mso-position-vertical-relative:page" coordorigin="1430,1430" coordsize="6565,12547">
            <v:shape id="_x0000_s1067" style="position:absolute;left:1440;top:1440;width:91;height:12527" coordorigin="1440,1440" coordsize="91,12527" path="m1440,13967r92,l1532,1440r-92,l1440,13967xe" fillcolor="#e6ebf3" stroked="f">
              <v:path arrowok="t"/>
            </v:shape>
            <v:shape id="_x0000_s1066" style="position:absolute;left:1532;top:6765;width:6454;height:0" coordorigin="1532,6765" coordsize="6454,0" path="m1532,6765r6453,e" filled="f" strokeweight="1.06pt">
              <v:path arrowok="t"/>
            </v:shape>
            <v:shape id="_x0000_s1065" style="position:absolute;left:1532;top:9180;width:5325;height:0" coordorigin="1532,9180" coordsize="5325,0" path="m1532,9180r5325,e" filled="f" strokeweight="1.06pt">
              <v:path arrowok="t"/>
            </v:shape>
            <v:shape id="_x0000_s1064" style="position:absolute;left:1532;top:11672;width:5224;height:0" coordorigin="1532,11672" coordsize="5224,0" path="m1532,11672r5224,e" filled="f" strokeweight="1.06pt">
              <v:path arrowok="t"/>
            </v:shape>
            <w10:wrap anchorx="page" anchory="page"/>
          </v:group>
        </w:pict>
      </w: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Mana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3</w:t>
      </w:r>
      <w:r w:rsidRPr="00E06C1D">
        <w:rPr>
          <w:rFonts w:asciiTheme="minorHAnsi" w:eastAsia="Verdana" w:hAnsiTheme="minorHAnsi" w:cstheme="minorHAnsi"/>
          <w:sz w:val="22"/>
          <w:szCs w:val="22"/>
        </w:rPr>
        <w:t>6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2C5D693B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169AB7B4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ff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ed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n.</w:t>
      </w:r>
    </w:p>
    <w:p w14:paraId="488641DE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199B471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0AC483D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4C5C294C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/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>)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Sin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l’</w:t>
      </w:r>
      <w:r w:rsidRPr="00E06C1D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7</w:t>
      </w:r>
    </w:p>
    <w:p w14:paraId="06A919FC" w14:textId="77777777" w:rsidR="00E03F71" w:rsidRPr="00E06C1D" w:rsidRDefault="00E03F71" w:rsidP="00E06C1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0569611" w14:textId="77777777" w:rsidR="00E03F71" w:rsidRPr="00E06C1D" w:rsidRDefault="00E06C1D" w:rsidP="00E06C1D">
      <w:pPr>
        <w:spacing w:before="30"/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ns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34C7C286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E7E58EE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Mana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3</w:t>
      </w:r>
      <w:r w:rsidRPr="00E06C1D">
        <w:rPr>
          <w:rFonts w:asciiTheme="minorHAnsi" w:eastAsia="Verdana" w:hAnsiTheme="minorHAnsi" w:cstheme="minorHAnsi"/>
          <w:sz w:val="22"/>
          <w:szCs w:val="22"/>
        </w:rPr>
        <w:t>6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0026A2E4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543C531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ff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ed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n.</w:t>
      </w:r>
    </w:p>
    <w:p w14:paraId="73F0C3C3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6930BB1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02348F3F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56826CC" w14:textId="77777777" w:rsidR="00E03F71" w:rsidRPr="00E06C1D" w:rsidRDefault="00E06C1D" w:rsidP="00E06C1D">
      <w:pPr>
        <w:ind w:left="236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ta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)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J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n’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02</w:t>
      </w:r>
    </w:p>
    <w:p w14:paraId="77A541D1" w14:textId="77777777" w:rsidR="00E03F71" w:rsidRPr="00E06C1D" w:rsidRDefault="00E03F71" w:rsidP="00E06C1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9DADA60" w14:textId="77777777" w:rsidR="00E03F71" w:rsidRPr="00E06C1D" w:rsidRDefault="00E06C1D" w:rsidP="00E06C1D">
      <w:pPr>
        <w:spacing w:before="30"/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ns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7BF85AA1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1B9D6D1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Mana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3</w:t>
      </w:r>
      <w:r w:rsidRPr="00E06C1D">
        <w:rPr>
          <w:rFonts w:asciiTheme="minorHAnsi" w:eastAsia="Verdana" w:hAnsiTheme="minorHAnsi" w:cstheme="minorHAnsi"/>
          <w:sz w:val="22"/>
          <w:szCs w:val="22"/>
        </w:rPr>
        <w:t>6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5172BB02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97D2694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ff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ed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n.</w:t>
      </w:r>
    </w:p>
    <w:p w14:paraId="113DC6FF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A07E634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  <w:sectPr w:rsidR="00E03F71" w:rsidRPr="00E06C1D">
          <w:pgSz w:w="12240" w:h="15840"/>
          <w:pgMar w:top="1360" w:right="1320" w:bottom="280" w:left="1420" w:header="720" w:footer="720" w:gutter="0"/>
          <w:cols w:space="720"/>
        </w:sect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C1709E4" w14:textId="77777777" w:rsidR="00E03F71" w:rsidRPr="00E06C1D" w:rsidRDefault="00E06C1D" w:rsidP="00E06C1D">
      <w:pPr>
        <w:spacing w:before="77"/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lastRenderedPageBreak/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z w:val="22"/>
          <w:szCs w:val="22"/>
        </w:rPr>
        <w:t>%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ac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 3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4AE36816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111D025D" w14:textId="77777777" w:rsidR="00E03F71" w:rsidRPr="00E06C1D" w:rsidRDefault="00E06C1D" w:rsidP="00E06C1D">
      <w:pPr>
        <w:ind w:left="472" w:right="95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Sto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t.</w:t>
      </w:r>
    </w:p>
    <w:p w14:paraId="20F0729E" w14:textId="77777777" w:rsidR="00E03F71" w:rsidRPr="00E06C1D" w:rsidRDefault="00E03F71" w:rsidP="00E06C1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369E027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d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sz w:val="22"/>
          <w:szCs w:val="22"/>
        </w:rPr>
        <w:t>ua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ty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nua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 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n.</w:t>
      </w:r>
    </w:p>
    <w:p w14:paraId="4FC92051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1E9AFB2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2D062B90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0C1FC5E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hi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at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ri</w:t>
      </w:r>
      <w:r w:rsidRPr="00E06C1D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ls</w:t>
      </w:r>
      <w:r w:rsidRPr="00E06C1D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r:</w:t>
      </w:r>
      <w:r w:rsidRPr="00E06C1D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J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’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96</w:t>
      </w:r>
      <w:r w:rsidRPr="00E06C1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J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n’</w:t>
      </w:r>
      <w:r w:rsidRPr="00E06C1D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2</w:t>
      </w:r>
    </w:p>
    <w:p w14:paraId="0CFB7FD0" w14:textId="77777777" w:rsidR="00E03F71" w:rsidRPr="00E06C1D" w:rsidRDefault="00E03F71" w:rsidP="00E06C1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76303FD" w14:textId="77777777" w:rsidR="00E03F71" w:rsidRPr="00E06C1D" w:rsidRDefault="00E06C1D" w:rsidP="00E06C1D">
      <w:pPr>
        <w:spacing w:before="30"/>
        <w:ind w:left="472" w:right="80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w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ab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ut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c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nts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1C9CC7F2" w14:textId="77777777" w:rsidR="00E03F71" w:rsidRPr="00E06C1D" w:rsidRDefault="00E03F71" w:rsidP="00E06C1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5AF49E2" w14:textId="77777777" w:rsidR="00E03F71" w:rsidRPr="00E06C1D" w:rsidRDefault="00E06C1D" w:rsidP="00E06C1D">
      <w:pPr>
        <w:ind w:left="472" w:right="96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j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/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70B23B11" w14:textId="77777777" w:rsidR="00E03F71" w:rsidRPr="00E06C1D" w:rsidRDefault="00E03F71" w:rsidP="00E06C1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090DE76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Maj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ifyi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50B2FBE7" w14:textId="77777777" w:rsidR="00E03F71" w:rsidRPr="00E06C1D" w:rsidRDefault="00E03F71" w:rsidP="00E06C1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D76BF1B" w14:textId="77777777" w:rsidR="00E03F71" w:rsidRPr="00E06C1D" w:rsidRDefault="00E06C1D" w:rsidP="00E06C1D">
      <w:pPr>
        <w:ind w:left="472" w:right="93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nal</w:t>
      </w:r>
      <w:r w:rsidRPr="00E06C1D">
        <w:rPr>
          <w:rFonts w:asciiTheme="minorHAnsi" w:eastAsia="Verdana" w:hAnsiTheme="minorHAnsi" w:cstheme="minorHAnsi"/>
          <w:spacing w:val="4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5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z w:val="22"/>
          <w:szCs w:val="22"/>
        </w:rPr>
        <w:t>%</w:t>
      </w:r>
      <w:r w:rsidRPr="00E06C1D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nt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3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z w:val="22"/>
          <w:szCs w:val="22"/>
        </w:rPr>
        <w:t>%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 ot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4F8E7395" w14:textId="77777777" w:rsidR="00E03F71" w:rsidRPr="00E06C1D" w:rsidRDefault="00E03F71" w:rsidP="00E06C1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6F4EFE0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han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)</w:t>
      </w:r>
    </w:p>
    <w:p w14:paraId="1DA32890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1757DB08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z w:val="22"/>
          <w:szCs w:val="22"/>
        </w:rPr>
        <w:t>ow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liv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y</w:t>
      </w:r>
    </w:p>
    <w:p w14:paraId="207A76A8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526E014" w14:textId="77777777" w:rsidR="00E03F71" w:rsidRPr="00E06C1D" w:rsidRDefault="00E06C1D" w:rsidP="00E06C1D">
      <w:pPr>
        <w:ind w:left="17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pict w14:anchorId="28C1B9EF">
          <v:group id="_x0000_s1060" style="position:absolute;left:0;text-align:left;margin-left:71.5pt;margin-top:71.55pt;width:275.95pt;height:645.35pt;z-index:-251659776;mso-position-horizontal-relative:page;mso-position-vertical-relative:page" coordorigin="1430,1431" coordsize="5519,12907">
            <v:shape id="_x0000_s1062" style="position:absolute;left:1440;top:1441;width:91;height:12887" coordorigin="1440,1441" coordsize="91,12887" path="m1440,14328r92,l1532,1441r-92,l1440,14328xe" fillcolor="#e6ebf3" stroked="f">
              <v:path arrowok="t"/>
            </v:shape>
            <v:shape id="_x0000_s1061" style="position:absolute;left:1532;top:3577;width:5407;height:0" coordorigin="1532,3577" coordsize="5407,0" path="m1532,3577r5406,e" filled="f" strokeweight="1.06pt">
              <v:path arrowok="t"/>
            </v:shape>
            <w10:wrap anchorx="page" anchory="page"/>
          </v:group>
        </w:pic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 A</w:t>
      </w:r>
      <w:r w:rsidRPr="00E06C1D">
        <w:rPr>
          <w:rFonts w:asciiTheme="minorHAnsi" w:eastAsia="Verdana" w:hAnsiTheme="minorHAnsi" w:cstheme="minorHAnsi"/>
          <w:b/>
          <w:spacing w:val="2"/>
          <w:w w:val="10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s 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n</w:t>
      </w:r>
      <w:r w:rsidRPr="00E06C1D">
        <w:rPr>
          <w:rFonts w:asciiTheme="minorHAnsi" w:eastAsia="Verdana" w:hAnsiTheme="minorHAnsi" w:cstheme="minorHAnsi"/>
          <w:b/>
          <w:spacing w:val="-7"/>
          <w:w w:val="101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g</w:t>
      </w:r>
      <w:r w:rsidRPr="00E06C1D">
        <w:rPr>
          <w:rFonts w:asciiTheme="minorHAnsi" w:eastAsia="Verdana" w:hAnsiTheme="minorHAnsi" w:cstheme="minorHAnsi"/>
          <w:b/>
          <w:spacing w:val="2"/>
          <w:w w:val="10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6"/>
          <w:w w:val="101"/>
          <w:position w:val="-1"/>
          <w:sz w:val="22"/>
          <w:szCs w:val="22"/>
          <w:u w:val="thick" w:color="000000"/>
        </w:rPr>
        <w:t>e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r 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3"/>
          <w:w w:val="101"/>
          <w:position w:val="-1"/>
          <w:sz w:val="22"/>
          <w:szCs w:val="22"/>
          <w:u w:val="thick" w:color="000000"/>
        </w:rPr>
        <w:t>(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position w:val="-1"/>
          <w:sz w:val="22"/>
          <w:szCs w:val="22"/>
          <w:u w:val="thick" w:color="000000"/>
        </w:rPr>
        <w:t>t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or</w:t>
      </w:r>
      <w:r w:rsidRPr="00E06C1D">
        <w:rPr>
          <w:rFonts w:asciiTheme="minorHAnsi" w:eastAsia="Verdana" w:hAnsiTheme="minorHAnsi" w:cstheme="minorHAnsi"/>
          <w:b/>
          <w:spacing w:val="-6"/>
          <w:w w:val="101"/>
          <w:position w:val="-1"/>
          <w:sz w:val="22"/>
          <w:szCs w:val="22"/>
          <w:u w:val="thick" w:color="000000"/>
        </w:rPr>
        <w:t>e</w:t>
      </w:r>
      <w:r w:rsidRPr="00E06C1D">
        <w:rPr>
          <w:rFonts w:asciiTheme="minorHAnsi" w:eastAsia="Verdana" w:hAnsiTheme="minorHAnsi" w:cstheme="minorHAnsi"/>
          <w:b/>
          <w:spacing w:val="-3"/>
          <w:w w:val="101"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)</w:t>
      </w:r>
      <w:r w:rsidRPr="00E06C1D">
        <w:rPr>
          <w:rFonts w:asciiTheme="minorHAnsi" w:eastAsia="Verdana" w:hAnsiTheme="minorHAnsi" w:cstheme="minorHAnsi"/>
          <w:b/>
          <w:spacing w:val="2"/>
          <w:w w:val="10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: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J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  <w:u w:val="thick" w:color="000000"/>
        </w:rPr>
        <w:t>u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n</w:t>
      </w:r>
      <w:r w:rsidRPr="00E06C1D">
        <w:rPr>
          <w:rFonts w:asciiTheme="minorHAnsi" w:eastAsia="Verdana" w:hAnsiTheme="minorHAnsi" w:cstheme="minorHAnsi"/>
          <w:b/>
          <w:spacing w:val="-3"/>
          <w:w w:val="101"/>
          <w:position w:val="-1"/>
          <w:sz w:val="22"/>
          <w:szCs w:val="22"/>
          <w:u w:val="thick" w:color="000000"/>
        </w:rPr>
        <w:t>’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92 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position w:val="-1"/>
          <w:sz w:val="22"/>
          <w:szCs w:val="22"/>
          <w:u w:val="thick" w:color="000000"/>
        </w:rPr>
        <w:t>t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o </w:t>
      </w:r>
      <w:r w:rsidRPr="00E06C1D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J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position w:val="-1"/>
          <w:sz w:val="22"/>
          <w:szCs w:val="22"/>
          <w:u w:val="thick" w:color="000000"/>
        </w:rPr>
        <w:t>u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  <w:u w:val="thick" w:color="000000"/>
        </w:rPr>
        <w:t>n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’ </w:t>
      </w:r>
      <w:r w:rsidRPr="00E06C1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  <w:u w:val="thick" w:color="000000"/>
        </w:rPr>
        <w:t>9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6</w:t>
      </w:r>
      <w:r w:rsidRPr="00E06C1D">
        <w:rPr>
          <w:rFonts w:asciiTheme="minorHAnsi" w:eastAsia="Verdana" w:hAnsiTheme="minorHAnsi" w:cstheme="minorHAnsi"/>
          <w:b/>
          <w:spacing w:val="2"/>
          <w:w w:val="101"/>
          <w:position w:val="-1"/>
          <w:sz w:val="22"/>
          <w:szCs w:val="22"/>
          <w:u w:val="thick" w:color="000000"/>
        </w:rPr>
        <w:t xml:space="preserve"> </w:t>
      </w:r>
    </w:p>
    <w:p w14:paraId="0F6F18F7" w14:textId="77777777" w:rsidR="00E03F71" w:rsidRPr="00E06C1D" w:rsidRDefault="00E03F71" w:rsidP="00E06C1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41D69F6" w14:textId="77777777" w:rsidR="00E03F71" w:rsidRPr="00E06C1D" w:rsidRDefault="00E06C1D" w:rsidP="00E06C1D">
      <w:pPr>
        <w:spacing w:before="30"/>
        <w:ind w:left="472" w:right="90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mons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ili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ut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m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80</w:t>
      </w:r>
      <w:r w:rsidRPr="00E06C1D">
        <w:rPr>
          <w:rFonts w:asciiTheme="minorHAnsi" w:eastAsia="Verdana" w:hAnsiTheme="minorHAnsi" w:cstheme="minorHAnsi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i-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tu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776DEFA" w14:textId="77777777" w:rsidR="00E03F71" w:rsidRPr="00E06C1D" w:rsidRDefault="00E03F71" w:rsidP="00E06C1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6550A24" w14:textId="77777777" w:rsidR="00E03F71" w:rsidRPr="00E06C1D" w:rsidRDefault="00E06C1D" w:rsidP="00E06C1D">
      <w:pPr>
        <w:ind w:left="472" w:right="82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fix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/</w:t>
      </w:r>
      <w:r w:rsidRPr="00E06C1D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n.,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EOQ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ty</w:t>
      </w:r>
      <w:r w:rsidRPr="00E06C1D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l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m.</w:t>
      </w:r>
    </w:p>
    <w:p w14:paraId="1772E172" w14:textId="77777777" w:rsidR="00E03F71" w:rsidRPr="00E06C1D" w:rsidRDefault="00E03F71" w:rsidP="00E06C1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D3F8824" w14:textId="77777777" w:rsidR="00E03F71" w:rsidRPr="00E06C1D" w:rsidRDefault="00E06C1D" w:rsidP="00E06C1D">
      <w:pPr>
        <w:ind w:left="472" w:right="95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z w:val="22"/>
          <w:szCs w:val="22"/>
        </w:rPr>
        <w:t>otal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95</w:t>
      </w:r>
      <w:r w:rsidRPr="00E06C1D">
        <w:rPr>
          <w:rFonts w:asciiTheme="minorHAnsi" w:eastAsia="Verdana" w:hAnsiTheme="minorHAnsi" w:cstheme="minorHAnsi"/>
          <w:sz w:val="22"/>
          <w:szCs w:val="22"/>
        </w:rPr>
        <w:t>%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5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7956899E" w14:textId="77777777" w:rsidR="00E03F71" w:rsidRPr="00E06C1D" w:rsidRDefault="00E03F71" w:rsidP="00E06C1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7EA699D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46E25F36" w14:textId="77777777" w:rsidR="00E03F71" w:rsidRPr="00E06C1D" w:rsidRDefault="00E03F71" w:rsidP="00E06C1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56B76C7" w14:textId="77777777" w:rsidR="00E03F71" w:rsidRPr="00E06C1D" w:rsidRDefault="00E06C1D" w:rsidP="00E06C1D">
      <w:pPr>
        <w:ind w:left="472" w:right="89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ue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25</w:t>
      </w:r>
      <w:r w:rsidRPr="00E06C1D">
        <w:rPr>
          <w:rFonts w:asciiTheme="minorHAnsi" w:eastAsia="Verdana" w:hAnsiTheme="minorHAnsi" w:cstheme="minorHAnsi"/>
          <w:sz w:val="22"/>
          <w:szCs w:val="22"/>
        </w:rPr>
        <w:t>%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ki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APIs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ass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36B89A2B" w14:textId="77777777" w:rsidR="00E03F71" w:rsidRPr="00E06C1D" w:rsidRDefault="00E03F71" w:rsidP="00E06C1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2FF306C" w14:textId="77777777" w:rsidR="00E03F71" w:rsidRPr="00E06C1D" w:rsidRDefault="00E06C1D" w:rsidP="00E06C1D">
      <w:pPr>
        <w:ind w:left="472" w:right="93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ea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y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72F1800A" w14:textId="77777777" w:rsidR="00E03F71" w:rsidRPr="00E06C1D" w:rsidRDefault="00E03F71" w:rsidP="00E06C1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5C9F38C" w14:textId="77777777" w:rsidR="00E03F71" w:rsidRPr="00E06C1D" w:rsidRDefault="00E06C1D" w:rsidP="00E06C1D">
      <w:pPr>
        <w:ind w:left="17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  <w:u w:val="thick" w:color="000000"/>
        </w:rPr>
        <w:t>D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E06C1D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  <w:u w:val="thick" w:color="000000"/>
        </w:rPr>
        <w:t>p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u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  <w:u w:val="thick" w:color="000000"/>
        </w:rPr>
        <w:t>t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y</w:t>
      </w:r>
      <w:r w:rsidRPr="00E06C1D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n</w:t>
      </w:r>
      <w:r w:rsidRPr="00E06C1D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  <w:u w:val="thick" w:color="000000"/>
        </w:rPr>
        <w:t>g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r</w:t>
      </w:r>
      <w:r w:rsidRPr="00E06C1D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  <w:u w:val="thick" w:color="000000"/>
        </w:rPr>
        <w:t>(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  <w:u w:val="thick" w:color="000000"/>
        </w:rPr>
        <w:t>t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or</w:t>
      </w:r>
      <w:r w:rsidRPr="00E06C1D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  <w:u w:val="thick" w:color="000000"/>
        </w:rPr>
        <w:t>e</w:t>
      </w:r>
      <w:r w:rsidRPr="00E06C1D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)</w:t>
      </w:r>
      <w:r w:rsidRPr="00E06C1D">
        <w:rPr>
          <w:rFonts w:asciiTheme="minorHAnsi" w:eastAsia="Verdana" w:hAnsiTheme="minorHAnsi" w:cstheme="minorHAnsi"/>
          <w:b/>
          <w:spacing w:val="1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: 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J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  <w:u w:val="thick" w:color="000000"/>
        </w:rPr>
        <w:t>u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  <w:u w:val="thick" w:color="000000"/>
        </w:rPr>
        <w:t>n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’ </w:t>
      </w:r>
      <w:r w:rsidRPr="00E06C1D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  <w:u w:val="thick" w:color="000000"/>
        </w:rPr>
        <w:t>8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9 </w:t>
      </w:r>
      <w:r w:rsidRPr="00E06C1D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  <w:u w:val="thick" w:color="000000"/>
        </w:rPr>
        <w:t>t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E06C1D">
        <w:rPr>
          <w:rFonts w:asciiTheme="minorHAnsi" w:eastAsia="Verdana" w:hAnsiTheme="minorHAnsi" w:cstheme="minorHAnsi"/>
          <w:b/>
          <w:spacing w:val="60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J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  <w:u w:val="thick" w:color="000000"/>
        </w:rPr>
        <w:t>u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  <w:u w:val="thick" w:color="000000"/>
        </w:rPr>
        <w:t>n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’ </w:t>
      </w:r>
      <w:r w:rsidRPr="00E06C1D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  <w:u w:val="thick" w:color="000000"/>
        </w:rPr>
        <w:t>9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2</w:t>
      </w:r>
    </w:p>
    <w:p w14:paraId="1F911BB3" w14:textId="77777777" w:rsidR="00E03F71" w:rsidRPr="00E06C1D" w:rsidRDefault="00E03F71" w:rsidP="00E06C1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CE073B4" w14:textId="77777777" w:rsidR="00E03F71" w:rsidRPr="00E06C1D" w:rsidRDefault="00E06C1D" w:rsidP="00E06C1D">
      <w:pPr>
        <w:spacing w:before="30"/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han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the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ab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9C3736A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A2F9E1A" w14:textId="77777777" w:rsidR="00E03F71" w:rsidRPr="00E06C1D" w:rsidRDefault="00E06C1D" w:rsidP="00E06C1D">
      <w:pPr>
        <w:ind w:left="17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</w:t>
      </w:r>
      <w:r w:rsidRPr="00E06C1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us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/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ow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/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z w:val="22"/>
          <w:szCs w:val="22"/>
        </w:rPr>
        <w:t>Z,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AB</w:t>
      </w:r>
      <w:r w:rsidRPr="00E06C1D">
        <w:rPr>
          <w:rFonts w:asciiTheme="minorHAnsi" w:eastAsia="Verdana" w:hAnsiTheme="minorHAnsi" w:cstheme="minorHAnsi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5FD0F0D5" w14:textId="77777777" w:rsidR="00E03F71" w:rsidRPr="00E06C1D" w:rsidRDefault="00E03F71" w:rsidP="00E06C1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DB40DB8" w14:textId="77777777" w:rsidR="00E03F71" w:rsidRPr="00E06C1D" w:rsidRDefault="00E06C1D" w:rsidP="00E06C1D">
      <w:pPr>
        <w:ind w:left="535" w:right="83" w:hanging="360"/>
        <w:rPr>
          <w:rFonts w:asciiTheme="minorHAnsi" w:eastAsia="Verdana" w:hAnsiTheme="minorHAnsi" w:cstheme="minorHAnsi"/>
          <w:sz w:val="22"/>
          <w:szCs w:val="22"/>
        </w:rPr>
        <w:sectPr w:rsidR="00E03F71" w:rsidRPr="00E06C1D">
          <w:pgSz w:w="12240" w:h="15840"/>
          <w:pgMar w:top="1360" w:right="1320" w:bottom="280" w:left="1420" w:header="720" w:footer="720" w:gutter="0"/>
          <w:cols w:space="720"/>
        </w:sectPr>
      </w:pPr>
      <w:r w:rsidRPr="00E06C1D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  <w:r w:rsidRPr="00E06C1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ffi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‘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’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‘</w:t>
      </w:r>
      <w:r w:rsidRPr="00E06C1D">
        <w:rPr>
          <w:rFonts w:asciiTheme="minorHAnsi" w:eastAsia="Verdana" w:hAnsiTheme="minorHAnsi" w:cstheme="minorHAnsi"/>
          <w:sz w:val="22"/>
          <w:szCs w:val="22"/>
        </w:rPr>
        <w:t>X’</w:t>
      </w:r>
      <w:r w:rsidRPr="00E06C1D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‘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X’</w:t>
      </w:r>
      <w:r w:rsidRPr="00E06C1D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mu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ab</w:t>
      </w:r>
      <w:r w:rsidRPr="00E06C1D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 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2F7F2CBA" w14:textId="77777777" w:rsidR="00E03F71" w:rsidRPr="00E06C1D" w:rsidRDefault="00E06C1D" w:rsidP="00E06C1D">
      <w:pPr>
        <w:spacing w:before="77"/>
        <w:ind w:left="17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lastRenderedPageBreak/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5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0  % 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ab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3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3CE3B02A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5EA17E0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0A28CF9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7706E074" w14:textId="77777777" w:rsidR="00E03F71" w:rsidRPr="00E06C1D" w:rsidRDefault="00E06C1D" w:rsidP="00E06C1D">
      <w:pPr>
        <w:ind w:left="17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spacing w:val="2"/>
          <w:w w:val="10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3"/>
          <w:w w:val="101"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is</w:t>
      </w:r>
      <w:r w:rsidRPr="00E06C1D">
        <w:rPr>
          <w:rFonts w:asciiTheme="minorHAnsi" w:eastAsia="Verdana" w:hAnsiTheme="minorHAnsi" w:cstheme="minorHAnsi"/>
          <w:b/>
          <w:spacing w:val="2"/>
          <w:w w:val="10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position w:val="-1"/>
          <w:sz w:val="22"/>
          <w:szCs w:val="22"/>
          <w:u w:val="thick" w:color="000000"/>
        </w:rPr>
        <w:t>t</w:t>
      </w:r>
      <w:r w:rsidRPr="00E06C1D">
        <w:rPr>
          <w:rFonts w:asciiTheme="minorHAnsi" w:eastAsia="Verdana" w:hAnsiTheme="minorHAnsi" w:cstheme="minorHAnsi"/>
          <w:b/>
          <w:spacing w:val="-7"/>
          <w:w w:val="101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nt 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n</w:t>
      </w:r>
      <w:r w:rsidRPr="00E06C1D">
        <w:rPr>
          <w:rFonts w:asciiTheme="minorHAnsi" w:eastAsia="Verdana" w:hAnsiTheme="minorHAnsi" w:cstheme="minorHAnsi"/>
          <w:b/>
          <w:spacing w:val="-7"/>
          <w:w w:val="101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g</w:t>
      </w:r>
      <w:r w:rsidRPr="00E06C1D">
        <w:rPr>
          <w:rFonts w:asciiTheme="minorHAnsi" w:eastAsia="Verdana" w:hAnsiTheme="minorHAnsi" w:cstheme="minorHAnsi"/>
          <w:b/>
          <w:spacing w:val="2"/>
          <w:w w:val="10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6"/>
          <w:w w:val="101"/>
          <w:position w:val="-1"/>
          <w:sz w:val="22"/>
          <w:szCs w:val="22"/>
          <w:u w:val="thick" w:color="000000"/>
        </w:rPr>
        <w:t>e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r 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3"/>
          <w:w w:val="101"/>
          <w:position w:val="-1"/>
          <w:sz w:val="22"/>
          <w:szCs w:val="22"/>
          <w:u w:val="thick" w:color="000000"/>
        </w:rPr>
        <w:t>(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position w:val="-1"/>
          <w:sz w:val="22"/>
          <w:szCs w:val="22"/>
          <w:u w:val="thick" w:color="000000"/>
        </w:rPr>
        <w:t>t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or</w:t>
      </w:r>
      <w:r w:rsidRPr="00E06C1D">
        <w:rPr>
          <w:rFonts w:asciiTheme="minorHAnsi" w:eastAsia="Verdana" w:hAnsiTheme="minorHAnsi" w:cstheme="minorHAnsi"/>
          <w:b/>
          <w:spacing w:val="-6"/>
          <w:w w:val="101"/>
          <w:position w:val="-1"/>
          <w:sz w:val="22"/>
          <w:szCs w:val="22"/>
          <w:u w:val="thick" w:color="000000"/>
        </w:rPr>
        <w:t>e</w:t>
      </w:r>
      <w:r w:rsidRPr="00E06C1D">
        <w:rPr>
          <w:rFonts w:asciiTheme="minorHAnsi" w:eastAsia="Verdana" w:hAnsiTheme="minorHAnsi" w:cstheme="minorHAnsi"/>
          <w:b/>
          <w:spacing w:val="-3"/>
          <w:w w:val="101"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)</w:t>
      </w:r>
      <w:r w:rsidRPr="00E06C1D">
        <w:rPr>
          <w:rFonts w:asciiTheme="minorHAnsi" w:eastAsia="Verdana" w:hAnsiTheme="minorHAnsi" w:cstheme="minorHAnsi"/>
          <w:b/>
          <w:spacing w:val="2"/>
          <w:w w:val="10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;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J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  <w:u w:val="thick" w:color="000000"/>
        </w:rPr>
        <w:t>u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n’ 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86 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position w:val="-1"/>
          <w:sz w:val="22"/>
          <w:szCs w:val="22"/>
          <w:u w:val="thick" w:color="000000"/>
        </w:rPr>
        <w:t>t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o </w:t>
      </w:r>
      <w:r w:rsidRPr="00E06C1D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J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position w:val="-1"/>
          <w:sz w:val="22"/>
          <w:szCs w:val="22"/>
          <w:u w:val="thick" w:color="000000"/>
        </w:rPr>
        <w:t>u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  <w:u w:val="thick" w:color="000000"/>
        </w:rPr>
        <w:t>n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’ </w:t>
      </w:r>
      <w:r w:rsidRPr="00E06C1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  <w:u w:val="thick" w:color="000000"/>
        </w:rPr>
        <w:t>8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9</w:t>
      </w:r>
      <w:r w:rsidRPr="00E06C1D">
        <w:rPr>
          <w:rFonts w:asciiTheme="minorHAnsi" w:eastAsia="Verdana" w:hAnsiTheme="minorHAnsi" w:cstheme="minorHAnsi"/>
          <w:b/>
          <w:spacing w:val="3"/>
          <w:w w:val="101"/>
          <w:position w:val="-1"/>
          <w:sz w:val="22"/>
          <w:szCs w:val="22"/>
          <w:u w:val="thick" w:color="000000"/>
        </w:rPr>
        <w:t xml:space="preserve"> </w:t>
      </w:r>
    </w:p>
    <w:p w14:paraId="5DDDC497" w14:textId="77777777" w:rsidR="00E03F71" w:rsidRPr="00E06C1D" w:rsidRDefault="00E03F71" w:rsidP="00E06C1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FCBC361" w14:textId="77777777" w:rsidR="00E03F71" w:rsidRPr="00E06C1D" w:rsidRDefault="00E06C1D" w:rsidP="00E06C1D">
      <w:pPr>
        <w:spacing w:before="30"/>
        <w:ind w:left="17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Mana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3 S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71310A4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1724A74" w14:textId="77777777" w:rsidR="00E03F71" w:rsidRPr="00E06C1D" w:rsidRDefault="00E06C1D" w:rsidP="00E06C1D">
      <w:pPr>
        <w:ind w:left="17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the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ifyi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789F2D09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D8FBDDD" w14:textId="77777777" w:rsidR="00E03F71" w:rsidRPr="00E06C1D" w:rsidRDefault="00E06C1D" w:rsidP="00E06C1D">
      <w:pPr>
        <w:ind w:left="535" w:right="89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8</w:t>
      </w:r>
      <w:r w:rsidRPr="00E06C1D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of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ili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m.</w:t>
      </w:r>
    </w:p>
    <w:p w14:paraId="5E738A0B" w14:textId="77777777" w:rsidR="00E03F71" w:rsidRPr="00E06C1D" w:rsidRDefault="00E03F71" w:rsidP="00E06C1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183C222" w14:textId="77777777" w:rsidR="00E03F71" w:rsidRPr="00E06C1D" w:rsidRDefault="00E06C1D" w:rsidP="00E06C1D">
      <w:pPr>
        <w:ind w:left="535" w:right="86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50</w:t>
      </w:r>
      <w:r w:rsidRPr="00E06C1D">
        <w:rPr>
          <w:rFonts w:asciiTheme="minorHAnsi" w:eastAsia="Verdana" w:hAnsiTheme="minorHAnsi" w:cstheme="minorHAnsi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4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ab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nto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om </w:t>
      </w:r>
      <w:r w:rsidRPr="00E06C1D">
        <w:rPr>
          <w:rFonts w:asciiTheme="minorHAnsi" w:eastAsia="Verdana" w:hAnsiTheme="minorHAnsi" w:cstheme="minorHAnsi"/>
          <w:sz w:val="22"/>
          <w:szCs w:val="22"/>
        </w:rPr>
        <w:t>the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ed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06BB48AE" w14:textId="77777777" w:rsidR="00E03F71" w:rsidRPr="00E06C1D" w:rsidRDefault="00E03F71" w:rsidP="00E06C1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9DFE2C6" w14:textId="77777777" w:rsidR="00E03F71" w:rsidRPr="00E06C1D" w:rsidRDefault="00E06C1D" w:rsidP="00E06C1D">
      <w:pPr>
        <w:ind w:left="535" w:right="90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mons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ut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a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tw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iff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7D0B9C2B" w14:textId="77777777" w:rsidR="00E03F71" w:rsidRPr="00E06C1D" w:rsidRDefault="00E03F71" w:rsidP="00E06C1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1732072" w14:textId="77777777" w:rsidR="00E03F71" w:rsidRPr="00E06C1D" w:rsidRDefault="00E06C1D" w:rsidP="00E06C1D">
      <w:pPr>
        <w:ind w:left="236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spacing w:val="6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J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  <w:u w:val="thick" w:color="000000"/>
        </w:rPr>
        <w:t>u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  <w:u w:val="thick" w:color="000000"/>
        </w:rPr>
        <w:t>n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ior </w:t>
      </w:r>
      <w:r w:rsidRPr="00E06C1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n</w:t>
      </w:r>
      <w:r w:rsidRPr="00E06C1D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g</w:t>
      </w:r>
      <w:r w:rsidRPr="00E06C1D">
        <w:rPr>
          <w:rFonts w:asciiTheme="minorHAnsi" w:eastAsia="Verdana" w:hAnsiTheme="minorHAnsi" w:cstheme="minorHAnsi"/>
          <w:b/>
          <w:spacing w:val="9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r</w:t>
      </w:r>
      <w:r w:rsidRPr="00E06C1D">
        <w:rPr>
          <w:rFonts w:asciiTheme="minorHAnsi" w:eastAsia="Verdana" w:hAnsiTheme="minorHAnsi" w:cstheme="minorHAnsi"/>
          <w:b/>
          <w:spacing w:val="6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(</w:t>
      </w:r>
      <w:r w:rsidRPr="00E06C1D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  <w:u w:val="thick" w:color="000000"/>
        </w:rPr>
        <w:t>t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or</w:t>
      </w:r>
      <w:r w:rsidRPr="00E06C1D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  <w:u w:val="thick" w:color="000000"/>
        </w:rPr>
        <w:t>e</w:t>
      </w:r>
      <w:r w:rsidRPr="00E06C1D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  <w:u w:val="thick" w:color="000000"/>
        </w:rPr>
        <w:t>s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)</w:t>
      </w:r>
      <w:r w:rsidRPr="00E06C1D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; </w:t>
      </w:r>
      <w:r w:rsidRPr="00E06C1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  <w:u w:val="thick" w:color="000000"/>
        </w:rPr>
        <w:t>a</w:t>
      </w:r>
      <w:r w:rsidRPr="00E06C1D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  <w:u w:val="thick" w:color="000000"/>
        </w:rPr>
        <w:t>r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’ </w:t>
      </w:r>
      <w:r w:rsidRPr="00E06C1D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  <w:u w:val="thick" w:color="000000"/>
        </w:rPr>
        <w:t>8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3 </w:t>
      </w:r>
      <w:r w:rsidRPr="00E06C1D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  <w:u w:val="thick" w:color="000000"/>
        </w:rPr>
        <w:t>t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E06C1D">
        <w:rPr>
          <w:rFonts w:asciiTheme="minorHAnsi" w:eastAsia="Verdana" w:hAnsiTheme="minorHAnsi" w:cstheme="minorHAnsi"/>
          <w:b/>
          <w:spacing w:val="60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J</w:t>
      </w:r>
      <w:r w:rsidRPr="00E06C1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  <w:u w:val="thick" w:color="000000"/>
        </w:rPr>
        <w:t>u</w:t>
      </w:r>
      <w:r w:rsidRPr="00E06C1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  <w:u w:val="thick" w:color="000000"/>
        </w:rPr>
        <w:t>n</w:t>
      </w:r>
      <w:r w:rsidRPr="00E06C1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’ </w:t>
      </w:r>
      <w:r w:rsidRPr="00E06C1D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  <w:u w:val="thick" w:color="000000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  <w:u w:val="thick" w:color="000000"/>
        </w:rPr>
        <w:t>8</w:t>
      </w:r>
      <w:r w:rsidRPr="00E06C1D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  <w:u w:val="thick" w:color="000000"/>
        </w:rPr>
        <w:t>6</w:t>
      </w:r>
    </w:p>
    <w:p w14:paraId="78B094F2" w14:textId="77777777" w:rsidR="00E03F71" w:rsidRPr="00E06C1D" w:rsidRDefault="00E03F71" w:rsidP="00E06C1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94EF875" w14:textId="77777777" w:rsidR="00E03F71" w:rsidRPr="00E06C1D" w:rsidRDefault="00E06C1D" w:rsidP="00E06C1D">
      <w:pPr>
        <w:spacing w:before="38"/>
        <w:ind w:left="535" w:right="89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il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wa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559E73C0" w14:textId="77777777" w:rsidR="00E03F71" w:rsidRPr="00E06C1D" w:rsidRDefault="00E03F71" w:rsidP="00E06C1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ACB5F06" w14:textId="77777777" w:rsidR="00E03F71" w:rsidRPr="00E06C1D" w:rsidRDefault="00E06C1D" w:rsidP="00E06C1D">
      <w:pPr>
        <w:ind w:left="535" w:right="80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ms 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th 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rr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E06C1D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n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sc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27092D97" w14:textId="77777777" w:rsidR="00E03F71" w:rsidRPr="00E06C1D" w:rsidRDefault="00E03F71" w:rsidP="00E06C1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626CD7A" w14:textId="77777777" w:rsidR="00E03F71" w:rsidRPr="00E06C1D" w:rsidRDefault="00E06C1D" w:rsidP="00E06C1D">
      <w:pPr>
        <w:ind w:left="535" w:right="89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pict w14:anchorId="2B06C6A4">
          <v:group id="_x0000_s1032" style="position:absolute;left:0;text-align:left;margin-left:71.5pt;margin-top:71.5pt;width:469.25pt;height:627.1pt;z-index:-251658752;mso-position-horizontal-relative:page;mso-position-vertical-relative:page" coordorigin="1430,1430" coordsize="9385,12542">
            <v:shape id="_x0000_s1059" style="position:absolute;left:1440;top:1440;width:91;height:12522" coordorigin="1440,1440" coordsize="91,12522" path="m1440,13962r92,l1532,1440r-92,l1440,13962xe" fillcolor="#e6ebf3" stroked="f">
              <v:path arrowok="t"/>
            </v:shape>
            <v:shape id="_x0000_s1058" style="position:absolute;left:1531;top:8612;width:9269;height:0" coordorigin="1531,8612" coordsize="9269,0" path="m1531,8612r9269,e" filled="f" strokecolor="#9f9f9f" strokeweight="1.55pt">
              <v:path arrowok="t"/>
            </v:shape>
            <v:shape id="_x0000_s1057" style="position:absolute;left:1532;top:8602;width:5;height:0" coordorigin="1532,8602" coordsize="5,0" path="m1532,8602r4,e" filled="f" strokecolor="#9f9f9f" strokeweight=".34pt">
              <v:path arrowok="t"/>
            </v:shape>
            <v:shape id="_x0000_s1056" style="position:absolute;left:1532;top:8602;width:5;height:0" coordorigin="1532,8602" coordsize="5,0" path="m1532,8602r4,e" filled="f" strokecolor="#9f9f9f" strokeweight=".34pt">
              <v:path arrowok="t"/>
            </v:shape>
            <v:shape id="_x0000_s1055" style="position:absolute;left:1536;top:8602;width:9263;height:0" coordorigin="1536,8602" coordsize="9263,0" path="m1536,8602r9263,e" filled="f" strokecolor="#9f9f9f" strokeweight=".34pt">
              <v:path arrowok="t"/>
            </v:shape>
            <v:shape id="_x0000_s1054" style="position:absolute;left:10799;top:8602;width:5;height:0" coordorigin="10799,8602" coordsize="5,0" path="m10799,8602r5,e" filled="f" strokecolor="#e2e2e2" strokeweight=".34pt">
              <v:path arrowok="t"/>
            </v:shape>
            <v:shape id="_x0000_s1053" style="position:absolute;left:10799;top:8602;width:5;height:0" coordorigin="10799,8602" coordsize="5,0" path="m10799,8602r5,e" filled="f" strokecolor="#9f9f9f" strokeweight=".34pt">
              <v:path arrowok="t"/>
            </v:shape>
            <v:shape id="_x0000_s1052" style="position:absolute;left:1532;top:8614;width:5;height:0" coordorigin="1532,8614" coordsize="5,0" path="m1532,8614r4,e" filled="f" strokecolor="#9f9f9f" strokeweight="1.06pt">
              <v:path arrowok="t"/>
            </v:shape>
            <v:shape id="_x0000_s1051" style="position:absolute;left:10799;top:8614;width:5;height:0" coordorigin="10799,8614" coordsize="5,0" path="m10799,8614r5,e" filled="f" strokecolor="#e2e2e2" strokeweight="1.06pt">
              <v:path arrowok="t"/>
            </v:shape>
            <v:shape id="_x0000_s1050" style="position:absolute;left:1532;top:8626;width:5;height:0" coordorigin="1532,8626" coordsize="5,0" path="m1532,8626r4,e" filled="f" strokecolor="#9f9f9f" strokeweight=".34pt">
              <v:path arrowok="t"/>
            </v:shape>
            <v:shape id="_x0000_s1049" style="position:absolute;left:1532;top:8626;width:5;height:0" coordorigin="1532,8626" coordsize="5,0" path="m1532,8626r4,e" filled="f" strokecolor="#e2e2e2" strokeweight=".34pt">
              <v:path arrowok="t"/>
            </v:shape>
            <v:shape id="_x0000_s1048" style="position:absolute;left:1536;top:8626;width:9263;height:0" coordorigin="1536,8626" coordsize="9263,0" path="m1536,8626r9263,e" filled="f" strokecolor="#e2e2e2" strokeweight=".34pt">
              <v:path arrowok="t"/>
            </v:shape>
            <v:shape id="_x0000_s1047" style="position:absolute;left:10799;top:8626;width:5;height:0" coordorigin="10799,8626" coordsize="5,0" path="m10799,8626r5,e" filled="f" strokecolor="#e2e2e2" strokeweight=".34pt">
              <v:path arrowok="t"/>
            </v:shape>
            <v:shape id="_x0000_s1046" style="position:absolute;left:10799;top:8626;width:5;height:0" coordorigin="10799,8626" coordsize="5,0" path="m10799,8626r5,e" filled="f" strokecolor="#e2e2e2" strokeweight=".34pt">
              <v:path arrowok="t"/>
            </v:shape>
            <v:shape id="_x0000_s1045" style="position:absolute;left:1531;top:9620;width:9269;height:0" coordorigin="1531,9620" coordsize="9269,0" path="m1531,9620r9269,e" filled="f" strokecolor="#9f9f9f" strokeweight="1.55pt">
              <v:path arrowok="t"/>
            </v:shape>
            <v:shape id="_x0000_s1044" style="position:absolute;left:1532;top:9610;width:5;height:0" coordorigin="1532,9610" coordsize="5,0" path="m1532,9610r4,e" filled="f" strokecolor="#9f9f9f" strokeweight=".34pt">
              <v:path arrowok="t"/>
            </v:shape>
            <v:shape id="_x0000_s1043" style="position:absolute;left:1532;top:9610;width:5;height:0" coordorigin="1532,9610" coordsize="5,0" path="m1532,9610r4,e" filled="f" strokecolor="#9f9f9f" strokeweight=".34pt">
              <v:path arrowok="t"/>
            </v:shape>
            <v:shape id="_x0000_s1042" style="position:absolute;left:1536;top:9610;width:9263;height:0" coordorigin="1536,9610" coordsize="9263,0" path="m1536,9610r9263,e" filled="f" strokecolor="#9f9f9f" strokeweight=".34pt">
              <v:path arrowok="t"/>
            </v:shape>
            <v:shape id="_x0000_s1041" style="position:absolute;left:10799;top:9610;width:5;height:0" coordorigin="10799,9610" coordsize="5,0" path="m10799,9610r5,e" filled="f" strokecolor="#e2e2e2" strokeweight=".34pt">
              <v:path arrowok="t"/>
            </v:shape>
            <v:shape id="_x0000_s1040" style="position:absolute;left:10799;top:9610;width:5;height:0" coordorigin="10799,9610" coordsize="5,0" path="m10799,9610r5,e" filled="f" strokecolor="#9f9f9f" strokeweight=".34pt">
              <v:path arrowok="t"/>
            </v:shape>
            <v:shape id="_x0000_s1039" style="position:absolute;left:1532;top:9622;width:5;height:0" coordorigin="1532,9622" coordsize="5,0" path="m1532,9622r4,e" filled="f" strokecolor="#9f9f9f" strokeweight="1.06pt">
              <v:path arrowok="t"/>
            </v:shape>
            <v:shape id="_x0000_s1038" style="position:absolute;left:10799;top:9622;width:5;height:0" coordorigin="10799,9622" coordsize="5,0" path="m10799,9622r5,e" filled="f" strokecolor="#e2e2e2" strokeweight="1.06pt">
              <v:path arrowok="t"/>
            </v:shape>
            <v:shape id="_x0000_s1037" style="position:absolute;left:1532;top:9634;width:5;height:0" coordorigin="1532,9634" coordsize="5,0" path="m1532,9634r4,e" filled="f" strokecolor="#9f9f9f" strokeweight=".34pt">
              <v:path arrowok="t"/>
            </v:shape>
            <v:shape id="_x0000_s1036" style="position:absolute;left:1532;top:9634;width:5;height:0" coordorigin="1532,9634" coordsize="5,0" path="m1532,9634r4,e" filled="f" strokecolor="#e2e2e2" strokeweight=".34pt">
              <v:path arrowok="t"/>
            </v:shape>
            <v:shape id="_x0000_s1035" style="position:absolute;left:1536;top:9634;width:9263;height:0" coordorigin="1536,9634" coordsize="9263,0" path="m1536,9634r9263,e" filled="f" strokecolor="#e2e2e2" strokeweight=".34pt">
              <v:path arrowok="t"/>
            </v:shape>
            <v:shape id="_x0000_s1034" style="position:absolute;left:10799;top:9634;width:5;height:0" coordorigin="10799,9634" coordsize="5,0" path="m10799,9634r5,e" filled="f" strokecolor="#e2e2e2" strokeweight=".34pt">
              <v:path arrowok="t"/>
            </v:shape>
            <v:shape id="_x0000_s1033" style="position:absolute;left:10799;top:9634;width:5;height:0" coordorigin="10799,9634" coordsize="5,0" path="m10799,9634r5,e" filled="f" strokecolor="#e2e2e2" strokeweight=".34pt">
              <v:path arrowok="t"/>
            </v:shape>
            <w10:wrap anchorx="page" anchory="page"/>
          </v:group>
        </w:pict>
      </w: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as</w:t>
      </w:r>
      <w:r w:rsidRPr="00E06C1D">
        <w:rPr>
          <w:rFonts w:asciiTheme="minorHAnsi" w:eastAsia="Verdana" w:hAnsiTheme="minorHAnsi" w:cstheme="minorHAnsi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6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n, 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h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n.</w:t>
      </w:r>
    </w:p>
    <w:p w14:paraId="39A59012" w14:textId="77777777" w:rsidR="00E03F71" w:rsidRPr="00E06C1D" w:rsidRDefault="00E03F71" w:rsidP="00E06C1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F94D8B5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2C4A6D40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E4DED64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4E98F78F" w14:textId="77777777" w:rsidR="00E03F71" w:rsidRPr="00E06C1D" w:rsidRDefault="00E06C1D" w:rsidP="00E06C1D">
      <w:pPr>
        <w:spacing w:before="35"/>
        <w:ind w:left="2791"/>
        <w:rPr>
          <w:rFonts w:asciiTheme="minorHAnsi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Ke</w:t>
      </w:r>
      <w:r w:rsidRPr="00E06C1D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E06C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E06C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E06C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E06C1D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o</w:t>
      </w:r>
      <w:r w:rsidRPr="00E06C1D">
        <w:rPr>
          <w:rFonts w:asciiTheme="minorHAnsi" w:hAnsiTheme="minorHAnsi" w:cstheme="minorHAnsi"/>
          <w:b/>
          <w:position w:val="-1"/>
          <w:sz w:val="22"/>
          <w:szCs w:val="22"/>
        </w:rPr>
        <w:t>j</w:t>
      </w:r>
      <w:r w:rsidRPr="00E06C1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E06C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E06C1D">
        <w:rPr>
          <w:rFonts w:asciiTheme="minorHAnsi" w:hAnsiTheme="minorHAnsi" w:cstheme="minorHAnsi"/>
          <w:b/>
          <w:position w:val="-1"/>
          <w:sz w:val="22"/>
          <w:szCs w:val="22"/>
        </w:rPr>
        <w:t>ts</w:t>
      </w:r>
      <w:r w:rsidRPr="00E06C1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E06C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H</w:t>
      </w:r>
      <w:r w:rsidRPr="00E06C1D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E06C1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nd</w:t>
      </w:r>
      <w:r w:rsidRPr="00E06C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le</w:t>
      </w:r>
      <w:r w:rsidRPr="00E06C1D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E06C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E06C1D">
        <w:rPr>
          <w:rFonts w:asciiTheme="minorHAnsi" w:hAnsiTheme="minorHAnsi" w:cstheme="minorHAnsi"/>
          <w:b/>
          <w:position w:val="-1"/>
          <w:sz w:val="22"/>
          <w:szCs w:val="22"/>
        </w:rPr>
        <w:t>as</w:t>
      </w:r>
      <w:r w:rsidRPr="00E06C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E06C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E06C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E06C1D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o</w:t>
      </w:r>
      <w:r w:rsidRPr="00E06C1D">
        <w:rPr>
          <w:rFonts w:asciiTheme="minorHAnsi" w:hAnsiTheme="minorHAnsi" w:cstheme="minorHAnsi"/>
          <w:b/>
          <w:position w:val="-1"/>
          <w:sz w:val="22"/>
          <w:szCs w:val="22"/>
        </w:rPr>
        <w:t>j</w:t>
      </w:r>
      <w:r w:rsidRPr="00E06C1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E06C1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c</w:t>
      </w:r>
      <w:r w:rsidRPr="00E06C1D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E06C1D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E06C1D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T</w:t>
      </w:r>
      <w:r w:rsidRPr="00E06C1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E06C1D">
        <w:rPr>
          <w:rFonts w:asciiTheme="minorHAnsi" w:hAnsiTheme="minorHAnsi" w:cstheme="minorHAnsi"/>
          <w:b/>
          <w:position w:val="-1"/>
          <w:sz w:val="22"/>
          <w:szCs w:val="22"/>
        </w:rPr>
        <w:t>am</w:t>
      </w:r>
      <w:r w:rsidRPr="00E06C1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E06C1D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L</w:t>
      </w:r>
      <w:r w:rsidRPr="00E06C1D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e</w:t>
      </w:r>
      <w:r w:rsidRPr="00E06C1D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a</w:t>
      </w:r>
      <w:r w:rsidRPr="00E06C1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d</w:t>
      </w:r>
      <w:r w:rsidRPr="00E06C1D">
        <w:rPr>
          <w:rFonts w:asciiTheme="minorHAnsi" w:hAnsiTheme="minorHAnsi" w:cstheme="minorHAnsi"/>
          <w:b/>
          <w:spacing w:val="-3"/>
          <w:w w:val="101"/>
          <w:position w:val="-1"/>
          <w:sz w:val="22"/>
          <w:szCs w:val="22"/>
        </w:rPr>
        <w:t>e</w:t>
      </w:r>
      <w:r w:rsidRPr="00E06C1D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r</w:t>
      </w:r>
    </w:p>
    <w:p w14:paraId="5D5E07CF" w14:textId="77777777" w:rsidR="00E03F71" w:rsidRPr="00E06C1D" w:rsidRDefault="00E03F71" w:rsidP="00E06C1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B5E6863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FD79626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CA81722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178C396A" w14:textId="77777777" w:rsidR="00E03F71" w:rsidRPr="00E06C1D" w:rsidRDefault="00E06C1D" w:rsidP="00E06C1D">
      <w:pPr>
        <w:spacing w:before="30"/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.  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1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986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)</w:t>
      </w:r>
    </w:p>
    <w:p w14:paraId="7983449D" w14:textId="77777777" w:rsidR="00E03F71" w:rsidRPr="00E06C1D" w:rsidRDefault="00E03F71" w:rsidP="00E06C1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BEC2236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.  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ns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unct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(1992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)</w:t>
      </w:r>
    </w:p>
    <w:p w14:paraId="6CE95019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B2D128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3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.  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the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(1998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)</w:t>
      </w:r>
    </w:p>
    <w:p w14:paraId="600ED1F5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3998975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4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. 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SO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(2002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)</w:t>
      </w:r>
    </w:p>
    <w:p w14:paraId="243B2519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C0AF086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  <w:sectPr w:rsidR="00E03F71" w:rsidRPr="00E06C1D">
          <w:pgSz w:w="12240" w:h="15840"/>
          <w:pgMar w:top="1360" w:right="1320" w:bottom="280" w:left="1420" w:header="720" w:footer="720" w:gutter="0"/>
          <w:cols w:space="720"/>
        </w:sect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5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. 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ne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unct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z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(20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1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1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)</w:t>
      </w:r>
    </w:p>
    <w:p w14:paraId="1ABA0040" w14:textId="77777777" w:rsidR="00E03F71" w:rsidRPr="00E06C1D" w:rsidRDefault="00E06C1D" w:rsidP="00E06C1D">
      <w:pPr>
        <w:spacing w:before="77"/>
        <w:ind w:left="2208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lastRenderedPageBreak/>
        <w:pict w14:anchorId="3DFF39A0">
          <v:group id="_x0000_s1030" style="position:absolute;left:0;text-align:left;margin-left:1in;margin-top:1in;width:4.55pt;height:634.5pt;z-index:-251657728;mso-position-horizontal-relative:page;mso-position-vertical-relative:page" coordorigin="1440,1440" coordsize="91,12690">
            <v:shape id="_x0000_s1031" style="position:absolute;left:1440;top:1440;width:91;height:12690" coordorigin="1440,1440" coordsize="91,12690" path="m1440,14130r92,l1532,1440r-92,l1440,14130xe" fillcolor="#e6ebf3" stroked="f">
              <v:path arrowok="t"/>
            </v:shape>
            <w10:wrap anchorx="page" anchory="page"/>
          </v:group>
        </w:pic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IG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TS</w:t>
      </w:r>
      <w:r w:rsidRPr="00E06C1D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4"/>
          <w:w w:val="101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4"/>
          <w:w w:val="10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4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TES</w:t>
      </w:r>
    </w:p>
    <w:p w14:paraId="6CA85A3C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119A987A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Pu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twa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e</w:t>
      </w:r>
    </w:p>
    <w:p w14:paraId="72D82A5A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9DDBB13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t,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wa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e</w:t>
      </w:r>
    </w:p>
    <w:p w14:paraId="7A5EB5D2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1E72250A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e</w:t>
      </w:r>
    </w:p>
    <w:p w14:paraId="1C03ABE7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53E68A65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We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</w:p>
    <w:p w14:paraId="4E58177D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2489E53D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592C0BEE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9D2A133" w14:textId="77777777" w:rsidR="00E03F71" w:rsidRPr="00E06C1D" w:rsidRDefault="00E03F71" w:rsidP="00E06C1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07EDF0A" w14:textId="77777777" w:rsidR="00E03F71" w:rsidRPr="00E06C1D" w:rsidRDefault="00E06C1D" w:rsidP="00E06C1D">
      <w:pPr>
        <w:ind w:left="3543" w:right="354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E06C1D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4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2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4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EM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TS</w:t>
      </w:r>
    </w:p>
    <w:p w14:paraId="4E3F87B4" w14:textId="77777777" w:rsidR="00E03F71" w:rsidRPr="00E06C1D" w:rsidRDefault="00E03F71" w:rsidP="00E06C1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45F501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rn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xt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ul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t &amp;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N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2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6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6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s</w:t>
      </w:r>
    </w:p>
    <w:p w14:paraId="74D527CA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064571C" w14:textId="77777777" w:rsidR="00E03F71" w:rsidRPr="00E06C1D" w:rsidRDefault="00E06C1D" w:rsidP="00E06C1D">
      <w:pPr>
        <w:ind w:left="3082" w:right="3143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PR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ME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b/>
          <w:spacing w:val="-4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spacing w:val="-4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S</w:t>
      </w:r>
    </w:p>
    <w:p w14:paraId="146EA836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437EDB1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E06C1D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te</w:t>
      </w:r>
      <w:r w:rsidRPr="00E06C1D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sz w:val="22"/>
          <w:szCs w:val="22"/>
        </w:rPr>
        <w:t>II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the</w:t>
      </w:r>
    </w:p>
    <w:p w14:paraId="20A6837B" w14:textId="77777777" w:rsidR="00E03F71" w:rsidRPr="00E06C1D" w:rsidRDefault="00E06C1D" w:rsidP="00E06C1D">
      <w:pPr>
        <w:spacing w:before="2"/>
        <w:ind w:left="441" w:right="331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z w:val="22"/>
          <w:szCs w:val="22"/>
        </w:rPr>
        <w:t>Int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na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nal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nt</w:t>
      </w:r>
    </w:p>
    <w:p w14:paraId="2F0ED9FB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7CD32EB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.  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ty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46275F2D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F7B1A36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3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.  </w:t>
      </w:r>
      <w:r w:rsidRPr="00E06C1D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0A973CA" w14:textId="77777777" w:rsidR="00E03F71" w:rsidRPr="00E06C1D" w:rsidRDefault="00E03F71" w:rsidP="00E06C1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FCBF50E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2E8510C6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41E14AFB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7B064ADC" w14:textId="77777777" w:rsidR="00E03F71" w:rsidRPr="00E06C1D" w:rsidRDefault="00E06C1D" w:rsidP="00E06C1D">
      <w:pPr>
        <w:ind w:left="4095" w:right="4098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3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4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4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S</w:t>
      </w:r>
    </w:p>
    <w:p w14:paraId="3B72C54B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D07B353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198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3</w:t>
      </w:r>
    </w:p>
    <w:p w14:paraId="6B775243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B9BCFBF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th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AI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198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4</w:t>
      </w:r>
    </w:p>
    <w:p w14:paraId="037DB286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83673E2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 </w:t>
      </w:r>
      <w:r w:rsidRPr="00E06C1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ty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198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9</w:t>
      </w:r>
    </w:p>
    <w:p w14:paraId="2C08573B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570739C4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6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ut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</w:p>
    <w:p w14:paraId="4B3FEB0B" w14:textId="77777777" w:rsidR="00E03F71" w:rsidRPr="00E06C1D" w:rsidRDefault="00E06C1D" w:rsidP="00E06C1D">
      <w:pPr>
        <w:spacing w:before="2"/>
        <w:ind w:left="475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te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t,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199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0</w:t>
      </w:r>
    </w:p>
    <w:p w14:paraId="6E28F2D7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3F906E3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nal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tor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 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9001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1993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7389F1C7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E0D4BCB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F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nan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19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9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5</w:t>
      </w:r>
    </w:p>
    <w:p w14:paraId="2F215ED3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2E3F8158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eg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‘1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9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9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8</w:t>
      </w:r>
    </w:p>
    <w:p w14:paraId="5551EBC1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CE1C56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nt: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200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5</w:t>
      </w:r>
    </w:p>
    <w:p w14:paraId="7821E52F" w14:textId="77777777" w:rsidR="00E03F71" w:rsidRPr="00E06C1D" w:rsidRDefault="00E03F71" w:rsidP="00E06C1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7622307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nt,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20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8</w:t>
      </w:r>
    </w:p>
    <w:p w14:paraId="1AE68D33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19C3A636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sz w:val="22"/>
          <w:szCs w:val="22"/>
        </w:rPr>
        <w:t>SAIL)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tute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t,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2010</w:t>
      </w:r>
    </w:p>
    <w:p w14:paraId="01CC2071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F0532B8" w14:textId="77777777" w:rsidR="00E03F71" w:rsidRPr="00E06C1D" w:rsidRDefault="00E06C1D" w:rsidP="00E06C1D">
      <w:pPr>
        <w:ind w:left="114"/>
        <w:rPr>
          <w:rFonts w:asciiTheme="minorHAnsi" w:eastAsia="Verdana" w:hAnsiTheme="minorHAnsi" w:cstheme="minorHAnsi"/>
          <w:sz w:val="22"/>
          <w:szCs w:val="22"/>
        </w:rPr>
        <w:sectPr w:rsidR="00E03F71" w:rsidRPr="00E06C1D">
          <w:pgSz w:w="12240" w:h="15840"/>
          <w:pgMar w:top="1360" w:right="1320" w:bottom="280" w:left="1480" w:header="720" w:footer="720" w:gutter="0"/>
          <w:cols w:space="720"/>
        </w:sectPr>
      </w:pPr>
      <w:r w:rsidRPr="00E06C1D"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  <w:r w:rsidRPr="00E06C1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th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ok 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6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</w:p>
    <w:p w14:paraId="55778201" w14:textId="77777777" w:rsidR="00E03F71" w:rsidRPr="00E06C1D" w:rsidRDefault="00E06C1D" w:rsidP="00E06C1D">
      <w:pPr>
        <w:spacing w:before="77"/>
        <w:ind w:left="535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z w:val="22"/>
          <w:szCs w:val="22"/>
        </w:rPr>
        <w:lastRenderedPageBreak/>
        <w:t>In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te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t,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utta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;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2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01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0</w:t>
      </w:r>
    </w:p>
    <w:p w14:paraId="64C343F1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2125DC0" w14:textId="77777777" w:rsidR="00E03F71" w:rsidRPr="00E06C1D" w:rsidRDefault="00E06C1D" w:rsidP="00E06C1D">
      <w:pPr>
        <w:ind w:left="535" w:right="87" w:hanging="36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t xml:space="preserve">  </w:t>
      </w:r>
      <w:r w:rsidRPr="00E06C1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Att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ms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otal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q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En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g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ff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05A3697E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912B8F9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E4F1D20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0C1D00FC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4FBB8B67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8DFCFAC" w14:textId="77777777" w:rsidR="00E03F71" w:rsidRPr="00E06C1D" w:rsidRDefault="00E03F71" w:rsidP="00E06C1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D2EF0D8" w14:textId="77777777" w:rsidR="00E03F71" w:rsidRPr="00E06C1D" w:rsidRDefault="00E06C1D" w:rsidP="00E06C1D">
      <w:pPr>
        <w:ind w:left="3430" w:right="343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ACA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2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3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2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6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S</w:t>
      </w:r>
    </w:p>
    <w:p w14:paraId="3CDA75DF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3E8B8F7" w14:textId="77777777" w:rsidR="00E03F71" w:rsidRPr="00E06C1D" w:rsidRDefault="00E06C1D" w:rsidP="00E06C1D">
      <w:pPr>
        <w:ind w:left="112" w:right="694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201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ife</w:t>
      </w:r>
      <w:r w:rsidRPr="00E06C1D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ur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spacing w:val="-7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ng</w:t>
      </w:r>
      <w:r w:rsidRPr="00E06C1D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)</w:t>
      </w:r>
      <w:r w:rsidRPr="00E06C1D">
        <w:rPr>
          <w:rFonts w:asciiTheme="minorHAnsi" w:eastAsia="Verdana" w:hAnsiTheme="minorHAnsi" w:cstheme="minorHAnsi"/>
          <w:b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 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: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te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c.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SA</w:t>
      </w:r>
    </w:p>
    <w:p w14:paraId="320CA41D" w14:textId="77777777" w:rsidR="00E03F71" w:rsidRPr="00E06C1D" w:rsidRDefault="00E03F71" w:rsidP="00E06C1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A00B1D8" w14:textId="77777777" w:rsidR="00E03F71" w:rsidRPr="00E06C1D" w:rsidRDefault="00E06C1D" w:rsidP="00E06C1D">
      <w:pPr>
        <w:ind w:left="253" w:right="260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200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5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ifi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ur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7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M)</w:t>
      </w:r>
      <w:r w:rsidRPr="00E06C1D">
        <w:rPr>
          <w:rFonts w:asciiTheme="minorHAnsi" w:eastAsia="Verdana" w:hAnsiTheme="minorHAnsi" w:cstheme="minorHAnsi"/>
          <w:b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or 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t: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pp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y</w:t>
      </w:r>
    </w:p>
    <w:p w14:paraId="77B385FB" w14:textId="77777777" w:rsidR="00E03F71" w:rsidRPr="00E06C1D" w:rsidRDefault="00E06C1D" w:rsidP="00E06C1D">
      <w:pPr>
        <w:ind w:left="3636" w:right="370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position w:val="-1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position w:val="-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SA</w:t>
      </w:r>
    </w:p>
    <w:p w14:paraId="3D27D835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C9E43FE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200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5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cc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d  </w:t>
      </w:r>
      <w:r w:rsidRPr="00E06C1D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g  </w:t>
      </w:r>
      <w:r w:rsidRPr="00E06C1D">
        <w:rPr>
          <w:rFonts w:asciiTheme="minorHAnsi" w:eastAsia="Verdana" w:hAnsiTheme="minorHAnsi" w:cstheme="minorHAnsi"/>
          <w:b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io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r  </w:t>
      </w:r>
      <w:r w:rsidRPr="00E06C1D">
        <w:rPr>
          <w:rFonts w:asciiTheme="minorHAnsi" w:eastAsia="Verdana" w:hAnsiTheme="minorHAnsi" w:cstheme="minorHAnsi"/>
          <w:b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 xml:space="preserve">)  </w:t>
      </w:r>
      <w:r w:rsidRPr="00E06C1D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E06C1D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t: </w:t>
      </w:r>
      <w:r w:rsidRPr="00E06C1D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e 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E06C1D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Su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y</w:t>
      </w:r>
    </w:p>
    <w:p w14:paraId="1EA33FD7" w14:textId="77777777" w:rsidR="00E03F71" w:rsidRPr="00E06C1D" w:rsidRDefault="00E06C1D" w:rsidP="00E06C1D">
      <w:pPr>
        <w:spacing w:before="2"/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SA</w:t>
      </w:r>
    </w:p>
    <w:p w14:paraId="77D4E967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3E0B0D81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198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9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hn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hi</w:t>
      </w:r>
    </w:p>
    <w:p w14:paraId="4911D5B8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C40D51A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198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2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&amp;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)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1</w:t>
      </w:r>
      <w:r w:rsidRPr="00E06C1D">
        <w:rPr>
          <w:rFonts w:asciiTheme="minorHAnsi" w:eastAsia="Verdana" w:hAnsiTheme="minorHAnsi" w:cstheme="minorHAnsi"/>
          <w:position w:val="8"/>
          <w:sz w:val="22"/>
          <w:szCs w:val="22"/>
        </w:rPr>
        <w:t>st</w:t>
      </w:r>
      <w:r w:rsidRPr="00E06C1D">
        <w:rPr>
          <w:rFonts w:asciiTheme="minorHAnsi" w:eastAsia="Verdana" w:hAnsiTheme="minorHAnsi" w:cstheme="minorHAnsi"/>
          <w:spacing w:val="18"/>
          <w:position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1</w:t>
      </w:r>
      <w:r w:rsidRPr="00E06C1D">
        <w:rPr>
          <w:rFonts w:asciiTheme="minorHAnsi" w:eastAsia="Verdana" w:hAnsiTheme="minorHAnsi" w:cstheme="minorHAnsi"/>
          <w:position w:val="8"/>
          <w:sz w:val="22"/>
          <w:szCs w:val="22"/>
        </w:rPr>
        <w:t xml:space="preserve">st   </w:t>
      </w:r>
      <w:r w:rsidRPr="00E06C1D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b/>
          <w:i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ld</w:t>
      </w:r>
      <w:r w:rsidRPr="00E06C1D">
        <w:rPr>
          <w:rFonts w:asciiTheme="minorHAnsi" w:eastAsia="Verdana" w:hAnsiTheme="minorHAnsi" w:cstheme="minorHAnsi"/>
          <w:b/>
          <w:i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b/>
          <w:i/>
          <w:spacing w:val="-6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i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lli</w:t>
      </w:r>
      <w:r w:rsidRPr="00E06C1D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i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i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tna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ty</w:t>
      </w:r>
    </w:p>
    <w:p w14:paraId="6E3C1771" w14:textId="77777777" w:rsidR="00E03F71" w:rsidRPr="00E06C1D" w:rsidRDefault="00E03F71" w:rsidP="00E06C1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25C3174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pict w14:anchorId="035283DF">
          <v:group id="_x0000_s1028" style="position:absolute;left:0;text-align:left;margin-left:1in;margin-top:1in;width:4.55pt;height:625.85pt;z-index:-251656704;mso-position-horizontal-relative:page;mso-position-vertical-relative:page" coordorigin="1440,1440" coordsize="91,12517">
            <v:shape id="_x0000_s1029" style="position:absolute;left:1440;top:1440;width:91;height:12517" coordorigin="1440,1440" coordsize="91,12517" path="m1440,13957r92,l1532,1440r-92,l1440,13957xe" fillcolor="#e6ebf3" stroked="f">
              <v:path arrowok="t"/>
            </v:shape>
            <w10:wrap anchorx="page" anchory="page"/>
          </v:group>
        </w:pic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197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8 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Sc</w:t>
      </w:r>
      <w:r w:rsidRPr="00E06C1D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(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)</w:t>
      </w:r>
      <w:r w:rsidRPr="00E06C1D">
        <w:rPr>
          <w:rFonts w:asciiTheme="minorHAnsi" w:eastAsia="Verdana" w:hAnsiTheme="minorHAnsi" w:cstheme="minorHAnsi"/>
          <w:b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om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ty</w:t>
      </w:r>
    </w:p>
    <w:p w14:paraId="75E1FC17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990ED19" w14:textId="77777777" w:rsidR="00E03F71" w:rsidRPr="00E06C1D" w:rsidRDefault="00E06C1D" w:rsidP="00E06C1D">
      <w:pPr>
        <w:ind w:left="4212" w:right="4212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K</w:t>
      </w:r>
      <w:r w:rsidRPr="00E06C1D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spacing w:val="-6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S</w:t>
      </w:r>
    </w:p>
    <w:p w14:paraId="47E4C3E7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2E3C5D72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ut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s            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:         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</w:p>
    <w:p w14:paraId="5CD9A0CD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23FAAFC4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z w:val="22"/>
          <w:szCs w:val="22"/>
        </w:rPr>
        <w:t>So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twa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nt           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:         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E</w:t>
      </w:r>
    </w:p>
    <w:p w14:paraId="6335BD21" w14:textId="77777777" w:rsidR="00E03F71" w:rsidRPr="00E06C1D" w:rsidRDefault="00E03F71" w:rsidP="00E06C1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A58D68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2D2E9045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E617776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2C30E640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AFDECCE" w14:textId="77777777" w:rsidR="00E03F71" w:rsidRPr="00E06C1D" w:rsidRDefault="00E06C1D" w:rsidP="00E06C1D">
      <w:pPr>
        <w:ind w:left="4016" w:right="3164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b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b/>
          <w:spacing w:val="-4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spacing w:val="-6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w w:val="101"/>
          <w:sz w:val="22"/>
          <w:szCs w:val="22"/>
        </w:rPr>
        <w:t>D</w:t>
      </w:r>
    </w:p>
    <w:p w14:paraId="2A728696" w14:textId="77777777" w:rsidR="00E03F71" w:rsidRPr="00E06C1D" w:rsidRDefault="00E03F71" w:rsidP="00E06C1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6A1E3C4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hyperlink r:id="rId6"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ht</w:t>
        </w:r>
        <w:r w:rsidRPr="00E06C1D">
          <w:rPr>
            <w:rFonts w:asciiTheme="minorHAnsi" w:eastAsia="Verdana" w:hAnsiTheme="minorHAnsi" w:cstheme="minorHAnsi"/>
            <w:spacing w:val="-5"/>
            <w:w w:val="101"/>
            <w:sz w:val="22"/>
            <w:szCs w:val="22"/>
          </w:rPr>
          <w:t>t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p</w:t>
        </w:r>
        <w:r w:rsidRPr="00E06C1D">
          <w:rPr>
            <w:rFonts w:asciiTheme="minorHAnsi" w:eastAsia="Verdana" w:hAnsiTheme="minorHAnsi" w:cstheme="minorHAnsi"/>
            <w:spacing w:val="-1"/>
            <w:w w:val="101"/>
            <w:sz w:val="22"/>
            <w:szCs w:val="22"/>
          </w:rPr>
          <w:t>://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w</w:t>
        </w:r>
        <w:r w:rsidRPr="00E06C1D">
          <w:rPr>
            <w:rFonts w:asciiTheme="minorHAnsi" w:eastAsia="Verdana" w:hAnsiTheme="minorHAnsi" w:cstheme="minorHAnsi"/>
            <w:spacing w:val="-6"/>
            <w:w w:val="101"/>
            <w:sz w:val="22"/>
            <w:szCs w:val="22"/>
          </w:rPr>
          <w:t>w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w.</w:t>
        </w:r>
        <w:r w:rsidRPr="00E06C1D">
          <w:rPr>
            <w:rFonts w:asciiTheme="minorHAnsi" w:eastAsia="Verdana" w:hAnsiTheme="minorHAnsi" w:cstheme="minorHAnsi"/>
            <w:spacing w:val="-4"/>
            <w:w w:val="101"/>
            <w:sz w:val="22"/>
            <w:szCs w:val="22"/>
          </w:rPr>
          <w:t>m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a</w:t>
        </w:r>
        <w:r w:rsidRPr="00E06C1D">
          <w:rPr>
            <w:rFonts w:asciiTheme="minorHAnsi" w:eastAsia="Verdana" w:hAnsiTheme="minorHAnsi" w:cstheme="minorHAnsi"/>
            <w:spacing w:val="-5"/>
            <w:w w:val="101"/>
            <w:sz w:val="22"/>
            <w:szCs w:val="22"/>
          </w:rPr>
          <w:t>t</w:t>
        </w:r>
        <w:r w:rsidRPr="00E06C1D">
          <w:rPr>
            <w:rFonts w:asciiTheme="minorHAnsi" w:eastAsia="Verdana" w:hAnsiTheme="minorHAnsi" w:cstheme="minorHAnsi"/>
            <w:spacing w:val="2"/>
            <w:w w:val="101"/>
            <w:sz w:val="22"/>
            <w:szCs w:val="22"/>
          </w:rPr>
          <w:t>e</w:t>
        </w:r>
        <w:r w:rsidRPr="00E06C1D">
          <w:rPr>
            <w:rFonts w:asciiTheme="minorHAnsi" w:eastAsia="Verdana" w:hAnsiTheme="minorHAnsi" w:cstheme="minorHAnsi"/>
            <w:spacing w:val="-1"/>
            <w:w w:val="101"/>
            <w:sz w:val="22"/>
            <w:szCs w:val="22"/>
          </w:rPr>
          <w:t>r</w:t>
        </w:r>
        <w:r w:rsidRPr="00E06C1D">
          <w:rPr>
            <w:rFonts w:asciiTheme="minorHAnsi" w:eastAsia="Verdana" w:hAnsiTheme="minorHAnsi" w:cstheme="minorHAnsi"/>
            <w:spacing w:val="-2"/>
            <w:w w:val="101"/>
            <w:sz w:val="22"/>
            <w:szCs w:val="22"/>
          </w:rPr>
          <w:t>i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a</w:t>
        </w:r>
        <w:r w:rsidRPr="00E06C1D">
          <w:rPr>
            <w:rFonts w:asciiTheme="minorHAnsi" w:eastAsia="Verdana" w:hAnsiTheme="minorHAnsi" w:cstheme="minorHAnsi"/>
            <w:spacing w:val="-2"/>
            <w:w w:val="101"/>
            <w:sz w:val="22"/>
            <w:szCs w:val="22"/>
          </w:rPr>
          <w:t>l</w:t>
        </w:r>
        <w:r w:rsidRPr="00E06C1D">
          <w:rPr>
            <w:rFonts w:asciiTheme="minorHAnsi" w:eastAsia="Verdana" w:hAnsiTheme="minorHAnsi" w:cstheme="minorHAnsi"/>
            <w:spacing w:val="-4"/>
            <w:w w:val="101"/>
            <w:sz w:val="22"/>
            <w:szCs w:val="22"/>
          </w:rPr>
          <w:t>s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m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a</w:t>
        </w:r>
        <w:r w:rsidRPr="00E06C1D">
          <w:rPr>
            <w:rFonts w:asciiTheme="minorHAnsi" w:eastAsia="Verdana" w:hAnsiTheme="minorHAnsi" w:cstheme="minorHAnsi"/>
            <w:spacing w:val="-5"/>
            <w:w w:val="101"/>
            <w:sz w:val="22"/>
            <w:szCs w:val="22"/>
          </w:rPr>
          <w:t>n</w:t>
        </w:r>
        <w:r w:rsidRPr="00E06C1D">
          <w:rPr>
            <w:rFonts w:asciiTheme="minorHAnsi" w:eastAsia="Verdana" w:hAnsiTheme="minorHAnsi" w:cstheme="minorHAnsi"/>
            <w:spacing w:val="-4"/>
            <w:w w:val="101"/>
            <w:sz w:val="22"/>
            <w:szCs w:val="22"/>
          </w:rPr>
          <w:t>a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g</w:t>
        </w:r>
        <w:r w:rsidRPr="00E06C1D">
          <w:rPr>
            <w:rFonts w:asciiTheme="minorHAnsi" w:eastAsia="Verdana" w:hAnsiTheme="minorHAnsi" w:cstheme="minorHAnsi"/>
            <w:spacing w:val="-3"/>
            <w:w w:val="101"/>
            <w:sz w:val="22"/>
            <w:szCs w:val="22"/>
          </w:rPr>
          <w:t>e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m</w:t>
        </w:r>
        <w:r w:rsidRPr="00E06C1D">
          <w:rPr>
            <w:rFonts w:asciiTheme="minorHAnsi" w:eastAsia="Verdana" w:hAnsiTheme="minorHAnsi" w:cstheme="minorHAnsi"/>
            <w:spacing w:val="-3"/>
            <w:w w:val="101"/>
            <w:sz w:val="22"/>
            <w:szCs w:val="22"/>
          </w:rPr>
          <w:t>e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nt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.</w:t>
        </w:r>
        <w:r w:rsidRPr="00E06C1D">
          <w:rPr>
            <w:rFonts w:asciiTheme="minorHAnsi" w:eastAsia="Verdana" w:hAnsiTheme="minorHAnsi" w:cstheme="minorHAnsi"/>
            <w:spacing w:val="-2"/>
            <w:w w:val="101"/>
            <w:sz w:val="22"/>
            <w:szCs w:val="22"/>
          </w:rPr>
          <w:t>i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n</w:t>
        </w:r>
        <w:r w:rsidRPr="00E06C1D">
          <w:rPr>
            <w:rFonts w:asciiTheme="minorHAnsi" w:eastAsia="Verdana" w:hAnsiTheme="minorHAnsi" w:cstheme="minorHAnsi"/>
            <w:spacing w:val="-2"/>
            <w:w w:val="101"/>
            <w:sz w:val="22"/>
            <w:szCs w:val="22"/>
          </w:rPr>
          <w:t>f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o</w:t>
        </w:r>
      </w:hyperlink>
    </w:p>
    <w:p w14:paraId="0BAB7D52" w14:textId="77777777" w:rsidR="00E03F71" w:rsidRPr="00E06C1D" w:rsidRDefault="00E06C1D" w:rsidP="00E06C1D">
      <w:pPr>
        <w:spacing w:before="2"/>
        <w:ind w:left="112" w:right="617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nt, </w:t>
      </w:r>
      <w:r w:rsidRPr="00E06C1D">
        <w:rPr>
          <w:rFonts w:asciiTheme="minorHAnsi" w:eastAsia="Verdana" w:hAnsiTheme="minorHAnsi" w:cstheme="minorHAnsi"/>
          <w:sz w:val="22"/>
          <w:szCs w:val="22"/>
        </w:rPr>
        <w:t>Sto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ol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nt.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s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the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</w:p>
    <w:p w14:paraId="4CF35F39" w14:textId="77777777" w:rsidR="00E03F71" w:rsidRPr="00E06C1D" w:rsidRDefault="00E03F71" w:rsidP="00E06C1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F98DC88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hyperlink r:id="rId7"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ht</w:t>
        </w:r>
        <w:r w:rsidRPr="00E06C1D">
          <w:rPr>
            <w:rFonts w:asciiTheme="minorHAnsi" w:eastAsia="Verdana" w:hAnsiTheme="minorHAnsi" w:cstheme="minorHAnsi"/>
            <w:spacing w:val="-5"/>
            <w:w w:val="101"/>
            <w:sz w:val="22"/>
            <w:szCs w:val="22"/>
          </w:rPr>
          <w:t>t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p</w:t>
        </w:r>
        <w:r w:rsidRPr="00E06C1D">
          <w:rPr>
            <w:rFonts w:asciiTheme="minorHAnsi" w:eastAsia="Verdana" w:hAnsiTheme="minorHAnsi" w:cstheme="minorHAnsi"/>
            <w:spacing w:val="-1"/>
            <w:w w:val="101"/>
            <w:sz w:val="22"/>
            <w:szCs w:val="22"/>
          </w:rPr>
          <w:t>://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w</w:t>
        </w:r>
        <w:r w:rsidRPr="00E06C1D">
          <w:rPr>
            <w:rFonts w:asciiTheme="minorHAnsi" w:eastAsia="Verdana" w:hAnsiTheme="minorHAnsi" w:cstheme="minorHAnsi"/>
            <w:spacing w:val="-6"/>
            <w:w w:val="101"/>
            <w:sz w:val="22"/>
            <w:szCs w:val="22"/>
          </w:rPr>
          <w:t>w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w.</w:t>
        </w:r>
        <w:r w:rsidRPr="00E06C1D">
          <w:rPr>
            <w:rFonts w:asciiTheme="minorHAnsi" w:eastAsia="Verdana" w:hAnsiTheme="minorHAnsi" w:cstheme="minorHAnsi"/>
            <w:spacing w:val="-3"/>
            <w:w w:val="101"/>
            <w:sz w:val="22"/>
            <w:szCs w:val="22"/>
          </w:rPr>
          <w:t>s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u</w:t>
        </w:r>
        <w:r w:rsidRPr="00E06C1D">
          <w:rPr>
            <w:rFonts w:asciiTheme="minorHAnsi" w:eastAsia="Verdana" w:hAnsiTheme="minorHAnsi" w:cstheme="minorHAnsi"/>
            <w:spacing w:val="-3"/>
            <w:w w:val="101"/>
            <w:sz w:val="22"/>
            <w:szCs w:val="22"/>
          </w:rPr>
          <w:t>p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p</w:t>
        </w:r>
        <w:r w:rsidRPr="00E06C1D">
          <w:rPr>
            <w:rFonts w:asciiTheme="minorHAnsi" w:eastAsia="Verdana" w:hAnsiTheme="minorHAnsi" w:cstheme="minorHAnsi"/>
            <w:spacing w:val="-2"/>
            <w:w w:val="101"/>
            <w:sz w:val="22"/>
            <w:szCs w:val="22"/>
          </w:rPr>
          <w:t>ly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c</w:t>
        </w:r>
        <w:r w:rsidRPr="00E06C1D">
          <w:rPr>
            <w:rFonts w:asciiTheme="minorHAnsi" w:eastAsia="Verdana" w:hAnsiTheme="minorHAnsi" w:cstheme="minorHAnsi"/>
            <w:spacing w:val="-5"/>
            <w:w w:val="101"/>
            <w:sz w:val="22"/>
            <w:szCs w:val="22"/>
          </w:rPr>
          <w:t>h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a</w:t>
        </w:r>
        <w:r w:rsidRPr="00E06C1D">
          <w:rPr>
            <w:rFonts w:asciiTheme="minorHAnsi" w:eastAsia="Verdana" w:hAnsiTheme="minorHAnsi" w:cstheme="minorHAnsi"/>
            <w:spacing w:val="-2"/>
            <w:w w:val="101"/>
            <w:sz w:val="22"/>
            <w:szCs w:val="22"/>
          </w:rPr>
          <w:t>i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n</w:t>
        </w:r>
        <w:r w:rsidRPr="00E06C1D">
          <w:rPr>
            <w:rFonts w:asciiTheme="minorHAnsi" w:eastAsia="Verdana" w:hAnsiTheme="minorHAnsi" w:cstheme="minorHAnsi"/>
            <w:spacing w:val="-5"/>
            <w:w w:val="101"/>
            <w:sz w:val="22"/>
            <w:szCs w:val="22"/>
          </w:rPr>
          <w:t>m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a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n</w:t>
        </w:r>
        <w:r w:rsidRPr="00E06C1D">
          <w:rPr>
            <w:rFonts w:asciiTheme="minorHAnsi" w:eastAsia="Verdana" w:hAnsiTheme="minorHAnsi" w:cstheme="minorHAnsi"/>
            <w:spacing w:val="-4"/>
            <w:w w:val="101"/>
            <w:sz w:val="22"/>
            <w:szCs w:val="22"/>
          </w:rPr>
          <w:t>a</w:t>
        </w:r>
        <w:r w:rsidRPr="00E06C1D">
          <w:rPr>
            <w:rFonts w:asciiTheme="minorHAnsi" w:eastAsia="Verdana" w:hAnsiTheme="minorHAnsi" w:cstheme="minorHAnsi"/>
            <w:spacing w:val="-3"/>
            <w:w w:val="101"/>
            <w:sz w:val="22"/>
            <w:szCs w:val="22"/>
          </w:rPr>
          <w:t>g</w:t>
        </w:r>
        <w:r w:rsidRPr="00E06C1D">
          <w:rPr>
            <w:rFonts w:asciiTheme="minorHAnsi" w:eastAsia="Verdana" w:hAnsiTheme="minorHAnsi" w:cstheme="minorHAnsi"/>
            <w:spacing w:val="2"/>
            <w:w w:val="101"/>
            <w:sz w:val="22"/>
            <w:szCs w:val="22"/>
          </w:rPr>
          <w:t>e</w:t>
        </w:r>
        <w:r w:rsidRPr="00E06C1D">
          <w:rPr>
            <w:rFonts w:asciiTheme="minorHAnsi" w:eastAsia="Verdana" w:hAnsiTheme="minorHAnsi" w:cstheme="minorHAnsi"/>
            <w:spacing w:val="-5"/>
            <w:w w:val="101"/>
            <w:sz w:val="22"/>
            <w:szCs w:val="22"/>
          </w:rPr>
          <w:t>m</w:t>
        </w:r>
        <w:r w:rsidRPr="00E06C1D">
          <w:rPr>
            <w:rFonts w:asciiTheme="minorHAnsi" w:eastAsia="Verdana" w:hAnsiTheme="minorHAnsi" w:cstheme="minorHAnsi"/>
            <w:spacing w:val="2"/>
            <w:w w:val="101"/>
            <w:sz w:val="22"/>
            <w:szCs w:val="22"/>
          </w:rPr>
          <w:t>e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n</w:t>
        </w:r>
        <w:r w:rsidRPr="00E06C1D">
          <w:rPr>
            <w:rFonts w:asciiTheme="minorHAnsi" w:eastAsia="Verdana" w:hAnsiTheme="minorHAnsi" w:cstheme="minorHAnsi"/>
            <w:spacing w:val="-5"/>
            <w:w w:val="101"/>
            <w:sz w:val="22"/>
            <w:szCs w:val="22"/>
          </w:rPr>
          <w:t>t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.</w:t>
        </w:r>
        <w:r w:rsidRPr="00E06C1D">
          <w:rPr>
            <w:rFonts w:asciiTheme="minorHAnsi" w:eastAsia="Verdana" w:hAnsiTheme="minorHAnsi" w:cstheme="minorHAnsi"/>
            <w:spacing w:val="-2"/>
            <w:w w:val="101"/>
            <w:sz w:val="22"/>
            <w:szCs w:val="22"/>
          </w:rPr>
          <w:t>i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n</w:t>
        </w:r>
      </w:hyperlink>
    </w:p>
    <w:p w14:paraId="16512A8C" w14:textId="77777777" w:rsidR="00E03F71" w:rsidRPr="00E06C1D" w:rsidRDefault="00E06C1D" w:rsidP="00E06C1D">
      <w:pPr>
        <w:spacing w:before="2"/>
        <w:ind w:left="112" w:right="270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il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nto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,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cs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In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,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nt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t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he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to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w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ki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the</w:t>
      </w:r>
    </w:p>
    <w:p w14:paraId="42D9E7DE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fi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ha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g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</w:p>
    <w:p w14:paraId="3CA11387" w14:textId="77777777" w:rsidR="00E03F71" w:rsidRPr="00E06C1D" w:rsidRDefault="00E03F71" w:rsidP="00E06C1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A7700C2" w14:textId="77777777" w:rsidR="00E03F71" w:rsidRPr="00E06C1D" w:rsidRDefault="00E06C1D" w:rsidP="00E06C1D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3</w:t>
      </w:r>
      <w:r w:rsidRPr="00E06C1D">
        <w:rPr>
          <w:rFonts w:asciiTheme="minorHAnsi" w:eastAsia="Verdana" w:hAnsiTheme="minorHAnsi" w:cstheme="minorHAnsi"/>
          <w:sz w:val="22"/>
          <w:szCs w:val="22"/>
        </w:rPr>
        <w:t>.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hyperlink r:id="rId8"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ht</w:t>
        </w:r>
        <w:r w:rsidRPr="00E06C1D">
          <w:rPr>
            <w:rFonts w:asciiTheme="minorHAnsi" w:eastAsia="Verdana" w:hAnsiTheme="minorHAnsi" w:cstheme="minorHAnsi"/>
            <w:spacing w:val="-5"/>
            <w:w w:val="101"/>
            <w:sz w:val="22"/>
            <w:szCs w:val="22"/>
          </w:rPr>
          <w:t>t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p</w:t>
        </w:r>
        <w:r w:rsidRPr="00E06C1D">
          <w:rPr>
            <w:rFonts w:asciiTheme="minorHAnsi" w:eastAsia="Verdana" w:hAnsiTheme="minorHAnsi" w:cstheme="minorHAnsi"/>
            <w:spacing w:val="-1"/>
            <w:w w:val="101"/>
            <w:sz w:val="22"/>
            <w:szCs w:val="22"/>
          </w:rPr>
          <w:t>://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w</w:t>
        </w:r>
        <w:r w:rsidRPr="00E06C1D">
          <w:rPr>
            <w:rFonts w:asciiTheme="minorHAnsi" w:eastAsia="Verdana" w:hAnsiTheme="minorHAnsi" w:cstheme="minorHAnsi"/>
            <w:spacing w:val="-6"/>
            <w:w w:val="101"/>
            <w:sz w:val="22"/>
            <w:szCs w:val="22"/>
          </w:rPr>
          <w:t>w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w.</w:t>
        </w:r>
        <w:r w:rsidRPr="00E06C1D">
          <w:rPr>
            <w:rFonts w:asciiTheme="minorHAnsi" w:eastAsia="Verdana" w:hAnsiTheme="minorHAnsi" w:cstheme="minorHAnsi"/>
            <w:spacing w:val="-2"/>
            <w:w w:val="101"/>
            <w:sz w:val="22"/>
            <w:szCs w:val="22"/>
          </w:rPr>
          <w:t>vk</w:t>
        </w:r>
        <w:r w:rsidRPr="00E06C1D">
          <w:rPr>
            <w:rFonts w:asciiTheme="minorHAnsi" w:eastAsia="Verdana" w:hAnsiTheme="minorHAnsi" w:cstheme="minorHAnsi"/>
            <w:spacing w:val="-5"/>
            <w:w w:val="101"/>
            <w:sz w:val="22"/>
            <w:szCs w:val="22"/>
          </w:rPr>
          <w:t>m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a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thu</w:t>
        </w:r>
        <w:r w:rsidRPr="00E06C1D">
          <w:rPr>
            <w:rFonts w:asciiTheme="minorHAnsi" w:eastAsia="Verdana" w:hAnsiTheme="minorHAnsi" w:cstheme="minorHAnsi"/>
            <w:spacing w:val="-6"/>
            <w:w w:val="101"/>
            <w:sz w:val="22"/>
            <w:szCs w:val="22"/>
          </w:rPr>
          <w:t>r</w:t>
        </w:r>
        <w:r w:rsidRPr="00E06C1D">
          <w:rPr>
            <w:rFonts w:asciiTheme="minorHAnsi" w:eastAsia="Verdana" w:hAnsiTheme="minorHAnsi" w:cstheme="minorHAnsi"/>
            <w:spacing w:val="1"/>
            <w:w w:val="101"/>
            <w:sz w:val="22"/>
            <w:szCs w:val="22"/>
          </w:rPr>
          <w:t>.c</w:t>
        </w:r>
        <w:r w:rsidRPr="00E06C1D">
          <w:rPr>
            <w:rFonts w:asciiTheme="minorHAnsi" w:eastAsia="Verdana" w:hAnsiTheme="minorHAnsi" w:cstheme="minorHAnsi"/>
            <w:spacing w:val="-5"/>
            <w:w w:val="101"/>
            <w:sz w:val="22"/>
            <w:szCs w:val="22"/>
          </w:rPr>
          <w:t>o</w:t>
        </w:r>
        <w:r w:rsidRPr="00E06C1D">
          <w:rPr>
            <w:rFonts w:asciiTheme="minorHAnsi" w:eastAsia="Verdana" w:hAnsiTheme="minorHAnsi" w:cstheme="minorHAnsi"/>
            <w:w w:val="101"/>
            <w:sz w:val="22"/>
            <w:szCs w:val="22"/>
          </w:rPr>
          <w:t>m</w:t>
        </w:r>
      </w:hyperlink>
    </w:p>
    <w:p w14:paraId="1264B65F" w14:textId="77777777" w:rsidR="00E03F71" w:rsidRPr="00E06C1D" w:rsidRDefault="00E06C1D" w:rsidP="00E06C1D">
      <w:pPr>
        <w:spacing w:before="10"/>
        <w:ind w:left="112" w:right="194"/>
        <w:rPr>
          <w:rFonts w:asciiTheme="minorHAnsi" w:eastAsia="Verdana" w:hAnsiTheme="minorHAnsi" w:cstheme="minorHAnsi"/>
          <w:sz w:val="22"/>
          <w:szCs w:val="22"/>
        </w:rPr>
        <w:sectPr w:rsidR="00E03F71" w:rsidRPr="00E06C1D">
          <w:pgSz w:w="12240" w:h="15840"/>
          <w:pgMar w:top="1360" w:right="1320" w:bottom="280" w:left="1420" w:header="720" w:footer="720" w:gutter="0"/>
          <w:cols w:space="720"/>
        </w:sectPr>
      </w:pPr>
      <w:r w:rsidRPr="00E06C1D">
        <w:rPr>
          <w:rFonts w:asciiTheme="minorHAnsi" w:eastAsia="Verdana" w:hAnsiTheme="minorHAnsi" w:cstheme="minorHAnsi"/>
          <w:sz w:val="22"/>
          <w:szCs w:val="22"/>
        </w:rPr>
        <w:lastRenderedPageBreak/>
        <w:t>It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bb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z w:val="22"/>
          <w:szCs w:val="22"/>
        </w:rPr>
        <w:t>hat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da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nd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m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of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7"/>
          <w:sz w:val="22"/>
          <w:szCs w:val="22"/>
        </w:rPr>
        <w:t>x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ss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z w:val="22"/>
          <w:szCs w:val="22"/>
        </w:rPr>
        <w:t>n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 xml:space="preserve">nt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da</w:t>
      </w:r>
      <w:r w:rsidRPr="00E06C1D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z w:val="22"/>
          <w:szCs w:val="22"/>
        </w:rPr>
        <w:t>s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E06C1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z w:val="22"/>
          <w:szCs w:val="22"/>
        </w:rPr>
        <w:t>y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thor</w:t>
      </w:r>
    </w:p>
    <w:p w14:paraId="3CB50E36" w14:textId="77777777" w:rsidR="00E03F71" w:rsidRPr="00E06C1D" w:rsidRDefault="00E06C1D" w:rsidP="00E06C1D">
      <w:pPr>
        <w:spacing w:before="77"/>
        <w:ind w:left="2309" w:right="220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hAnsiTheme="minorHAnsi" w:cstheme="minorHAnsi"/>
          <w:sz w:val="22"/>
          <w:szCs w:val="22"/>
        </w:rPr>
        <w:lastRenderedPageBreak/>
        <w:pict w14:anchorId="0F99C633">
          <v:group id="_x0000_s1026" style="position:absolute;left:0;text-align:left;margin-left:1in;margin-top:72.05pt;width:4.55pt;height:60.75pt;z-index:-251655680;mso-position-horizontal-relative:page;mso-position-vertical-relative:page" coordorigin="1440,1441" coordsize="91,1215">
            <v:shape id="_x0000_s1027" style="position:absolute;left:1440;top:1441;width:91;height:1215" coordorigin="1440,1441" coordsize="91,1215" path="m1440,2655r92,l1532,1441r-92,l1440,2655xe" fillcolor="#e6ebf3" stroked="f">
              <v:path arrowok="t"/>
            </v:shape>
            <w10:wrap anchorx="page" anchory="page"/>
          </v:group>
        </w:pic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TI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b/>
          <w:spacing w:val="1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Q</w:t>
      </w:r>
      <w:r w:rsidRPr="00E06C1D">
        <w:rPr>
          <w:rFonts w:asciiTheme="minorHAnsi" w:eastAsia="Verdana" w:hAnsiTheme="minorHAnsi" w:cstheme="minorHAnsi"/>
          <w:sz w:val="22"/>
          <w:szCs w:val="22"/>
        </w:rPr>
        <w:t>ua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06C1D">
        <w:rPr>
          <w:rFonts w:asciiTheme="minorHAnsi" w:eastAsia="Verdana" w:hAnsiTheme="minorHAnsi" w:cstheme="minorHAnsi"/>
          <w:spacing w:val="-2"/>
          <w:sz w:val="22"/>
          <w:szCs w:val="22"/>
        </w:rPr>
        <w:t>ifi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sz w:val="22"/>
          <w:szCs w:val="22"/>
        </w:rPr>
        <w:t>SO</w:t>
      </w:r>
      <w:r w:rsidRPr="00E06C1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9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z w:val="22"/>
          <w:szCs w:val="22"/>
        </w:rPr>
        <w:t>0</w:t>
      </w:r>
      <w:r w:rsidRPr="00E06C1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u</w:t>
      </w:r>
      <w:r w:rsidRPr="00E06C1D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tor</w:t>
      </w:r>
    </w:p>
    <w:p w14:paraId="08EF1433" w14:textId="77777777" w:rsidR="00E03F71" w:rsidRPr="00E06C1D" w:rsidRDefault="00E03F71" w:rsidP="00E06C1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6E68F30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66101A26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12C80B5C" w14:textId="77777777" w:rsidR="00E03F71" w:rsidRPr="00E06C1D" w:rsidRDefault="00E03F71" w:rsidP="00E06C1D">
      <w:pPr>
        <w:rPr>
          <w:rFonts w:asciiTheme="minorHAnsi" w:hAnsiTheme="minorHAnsi" w:cstheme="minorHAnsi"/>
          <w:sz w:val="22"/>
          <w:szCs w:val="22"/>
        </w:rPr>
      </w:pPr>
    </w:p>
    <w:p w14:paraId="1F687CF3" w14:textId="77777777" w:rsidR="00E03F71" w:rsidRPr="00E06C1D" w:rsidRDefault="00E06C1D" w:rsidP="00E06C1D">
      <w:pPr>
        <w:ind w:left="2729" w:right="2633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06C1D">
        <w:rPr>
          <w:rFonts w:asciiTheme="minorHAnsi" w:eastAsia="Verdana" w:hAnsiTheme="minorHAnsi" w:cstheme="minorHAnsi"/>
          <w:b/>
          <w:spacing w:val="-3"/>
          <w:sz w:val="22"/>
          <w:szCs w:val="22"/>
        </w:rPr>
        <w:t>D</w:t>
      </w:r>
      <w:r w:rsidRPr="00E06C1D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6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E06C1D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b/>
          <w:spacing w:val="-5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06C1D">
        <w:rPr>
          <w:rFonts w:asciiTheme="minorHAnsi" w:eastAsia="Verdana" w:hAnsiTheme="minorHAnsi" w:cstheme="minorHAnsi"/>
          <w:b/>
          <w:spacing w:val="-4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E06C1D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E06C1D">
        <w:rPr>
          <w:rFonts w:asciiTheme="minorHAnsi" w:eastAsia="Verdana" w:hAnsiTheme="minorHAnsi" w:cstheme="minorHAnsi"/>
          <w:spacing w:val="-6"/>
          <w:sz w:val="22"/>
          <w:szCs w:val="22"/>
        </w:rPr>
        <w:t>9</w:t>
      </w:r>
      <w:r w:rsidRPr="00E06C1D">
        <w:rPr>
          <w:rFonts w:asciiTheme="minorHAnsi" w:eastAsia="Verdana" w:hAnsiTheme="minorHAnsi" w:cstheme="minorHAnsi"/>
          <w:spacing w:val="1"/>
          <w:position w:val="8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position w:val="8"/>
          <w:sz w:val="22"/>
          <w:szCs w:val="22"/>
        </w:rPr>
        <w:t>h</w:t>
      </w:r>
      <w:r w:rsidRPr="00E06C1D">
        <w:rPr>
          <w:rFonts w:asciiTheme="minorHAnsi" w:eastAsia="Verdana" w:hAnsiTheme="minorHAnsi" w:cstheme="minorHAnsi"/>
          <w:spacing w:val="23"/>
          <w:position w:val="8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06C1D">
        <w:rPr>
          <w:rFonts w:asciiTheme="minorHAnsi" w:eastAsia="Verdana" w:hAnsiTheme="minorHAnsi" w:cstheme="minorHAnsi"/>
          <w:sz w:val="22"/>
          <w:szCs w:val="22"/>
        </w:rPr>
        <w:t>t</w:t>
      </w:r>
      <w:r w:rsidRPr="00E06C1D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E06C1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06C1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06C1D">
        <w:rPr>
          <w:rFonts w:asciiTheme="minorHAnsi" w:eastAsia="Verdana" w:hAnsiTheme="minorHAnsi" w:cstheme="minorHAnsi"/>
          <w:sz w:val="22"/>
          <w:szCs w:val="22"/>
        </w:rPr>
        <w:t>r</w:t>
      </w:r>
      <w:r w:rsidRPr="00E06C1D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1</w:t>
      </w:r>
      <w:r w:rsidRPr="00E06C1D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9</w:t>
      </w:r>
      <w:r w:rsidRPr="00E06C1D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5</w:t>
      </w:r>
      <w:r w:rsidRPr="00E06C1D">
        <w:rPr>
          <w:rFonts w:asciiTheme="minorHAnsi" w:eastAsia="Verdana" w:hAnsiTheme="minorHAnsi" w:cstheme="minorHAnsi"/>
          <w:w w:val="101"/>
          <w:sz w:val="22"/>
          <w:szCs w:val="22"/>
        </w:rPr>
        <w:t>8</w:t>
      </w:r>
    </w:p>
    <w:sectPr w:rsidR="00E03F71" w:rsidRPr="00E06C1D">
      <w:pgSz w:w="12240" w:h="15840"/>
      <w:pgMar w:top="136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05F8D"/>
    <w:multiLevelType w:val="multilevel"/>
    <w:tmpl w:val="DA2C45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F71"/>
    <w:rsid w:val="00E03F71"/>
    <w:rsid w:val="00E0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4:docId w14:val="791AA9A3"/>
  <w15:docId w15:val="{85F7DFA6-81E5-46E8-AC82-F4E15A79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kmathur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upplychainmanagement.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terialsmanagement.info/" TargetMode="External"/><Relationship Id="rId5" Type="http://schemas.openxmlformats.org/officeDocument/2006/relationships/hyperlink" Target="mailto:vijayshubh@hot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1810</Words>
  <Characters>10322</Characters>
  <Application>Microsoft Office Word</Application>
  <DocSecurity>0</DocSecurity>
  <Lines>86</Lines>
  <Paragraphs>24</Paragraphs>
  <ScaleCrop>false</ScaleCrop>
  <Company/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2021-06-23T09:29:00Z</dcterms:created>
  <dcterms:modified xsi:type="dcterms:W3CDTF">2021-06-23T09:31:00Z</dcterms:modified>
</cp:coreProperties>
</file>